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B9C8E" w14:textId="77777777" w:rsidR="00A24E42" w:rsidRPr="004702F8" w:rsidRDefault="00A24E42">
      <w:pPr>
        <w:spacing w:before="8" w:line="160" w:lineRule="exact"/>
        <w:rPr>
          <w:rFonts w:asciiTheme="majorHAnsi" w:hAnsiTheme="majorHAnsi"/>
          <w:sz w:val="18"/>
          <w:szCs w:val="18"/>
        </w:rPr>
      </w:pPr>
    </w:p>
    <w:p w14:paraId="0BC1DE4A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79632C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DE61DA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C5CE45A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2B129CA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19CDCBD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9CCF488" w14:textId="77777777" w:rsidR="00A24E42" w:rsidRPr="004702F8" w:rsidRDefault="004702F8">
      <w:pPr>
        <w:ind w:left="118" w:right="-5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pacing w:val="7"/>
          <w:sz w:val="18"/>
          <w:szCs w:val="18"/>
        </w:rPr>
        <w:t>A</w:t>
      </w:r>
      <w:r w:rsidRPr="004702F8">
        <w:rPr>
          <w:rFonts w:asciiTheme="majorHAnsi" w:hAnsiTheme="majorHAnsi"/>
          <w:spacing w:val="8"/>
          <w:sz w:val="18"/>
          <w:szCs w:val="18"/>
        </w:rPr>
        <w:t>R</w:t>
      </w:r>
      <w:r w:rsidRPr="004702F8">
        <w:rPr>
          <w:rFonts w:asciiTheme="majorHAnsi" w:hAnsiTheme="majorHAnsi"/>
          <w:spacing w:val="9"/>
          <w:sz w:val="18"/>
          <w:szCs w:val="18"/>
        </w:rPr>
        <w:t>E</w:t>
      </w:r>
      <w:r w:rsidRPr="004702F8">
        <w:rPr>
          <w:rFonts w:asciiTheme="majorHAnsi" w:hAnsiTheme="majorHAnsi"/>
          <w:spacing w:val="7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9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F</w:t>
      </w:r>
      <w:r w:rsidRPr="004702F8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9"/>
          <w:sz w:val="18"/>
          <w:szCs w:val="18"/>
        </w:rPr>
        <w:t>E</w:t>
      </w:r>
      <w:r w:rsidRPr="004702F8">
        <w:rPr>
          <w:rFonts w:asciiTheme="majorHAnsi" w:hAnsiTheme="majorHAnsi"/>
          <w:spacing w:val="7"/>
          <w:sz w:val="18"/>
          <w:szCs w:val="18"/>
        </w:rPr>
        <w:t>X</w:t>
      </w:r>
      <w:r w:rsidRPr="004702F8">
        <w:rPr>
          <w:rFonts w:asciiTheme="majorHAnsi" w:hAnsiTheme="majorHAnsi"/>
          <w:spacing w:val="10"/>
          <w:sz w:val="18"/>
          <w:szCs w:val="18"/>
        </w:rPr>
        <w:t>P</w:t>
      </w:r>
      <w:r w:rsidRPr="004702F8">
        <w:rPr>
          <w:rFonts w:asciiTheme="majorHAnsi" w:hAnsiTheme="majorHAnsi"/>
          <w:spacing w:val="6"/>
          <w:sz w:val="18"/>
          <w:szCs w:val="18"/>
        </w:rPr>
        <w:t>E</w:t>
      </w:r>
      <w:r w:rsidRPr="004702F8">
        <w:rPr>
          <w:rFonts w:asciiTheme="majorHAnsi" w:hAnsiTheme="majorHAnsi"/>
          <w:spacing w:val="10"/>
          <w:sz w:val="18"/>
          <w:szCs w:val="18"/>
        </w:rPr>
        <w:t>R</w:t>
      </w:r>
      <w:r w:rsidRPr="004702F8">
        <w:rPr>
          <w:rFonts w:asciiTheme="majorHAnsi" w:hAnsiTheme="majorHAnsi"/>
          <w:spacing w:val="6"/>
          <w:sz w:val="18"/>
          <w:szCs w:val="18"/>
        </w:rPr>
        <w:t>TI</w:t>
      </w:r>
      <w:r w:rsidRPr="004702F8">
        <w:rPr>
          <w:rFonts w:asciiTheme="majorHAnsi" w:hAnsiTheme="majorHAnsi"/>
          <w:spacing w:val="10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E</w:t>
      </w:r>
    </w:p>
    <w:p w14:paraId="46CDF640" w14:textId="77777777" w:rsidR="00A24E42" w:rsidRPr="004702F8" w:rsidRDefault="00A24E42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666CC964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7700DA" w14:textId="77777777" w:rsidR="00A24E42" w:rsidRPr="004702F8" w:rsidRDefault="004702F8">
      <w:pPr>
        <w:spacing w:line="534" w:lineRule="auto"/>
        <w:ind w:left="118" w:right="23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pacing w:val="4"/>
          <w:sz w:val="18"/>
          <w:szCs w:val="18"/>
        </w:rPr>
        <w:t>Pe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rf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rmi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z w:val="18"/>
          <w:szCs w:val="18"/>
        </w:rPr>
        <w:t>g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rt</w:t>
      </w:r>
      <w:r w:rsidRPr="004702F8">
        <w:rPr>
          <w:rFonts w:asciiTheme="majorHAnsi" w:hAnsiTheme="majorHAnsi"/>
          <w:i/>
          <w:sz w:val="18"/>
          <w:szCs w:val="18"/>
        </w:rPr>
        <w:t xml:space="preserve">s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Ac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ad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mi</w:t>
      </w:r>
      <w:r w:rsidRPr="004702F8">
        <w:rPr>
          <w:rFonts w:asciiTheme="majorHAnsi" w:hAnsiTheme="majorHAnsi"/>
          <w:i/>
          <w:sz w:val="18"/>
          <w:szCs w:val="18"/>
        </w:rPr>
        <w:t>c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tt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m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z w:val="18"/>
          <w:szCs w:val="18"/>
        </w:rPr>
        <w:t xml:space="preserve">t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P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r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z w:val="18"/>
          <w:szCs w:val="18"/>
        </w:rPr>
        <w:t>l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c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on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lt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i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on</w:t>
      </w:r>
      <w:r w:rsidRPr="004702F8">
        <w:rPr>
          <w:rFonts w:asciiTheme="majorHAnsi" w:hAnsiTheme="majorHAnsi"/>
          <w:i/>
          <w:sz w:val="18"/>
          <w:szCs w:val="18"/>
        </w:rPr>
        <w:t xml:space="preserve">s 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ss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i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p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i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nn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z w:val="18"/>
          <w:szCs w:val="18"/>
        </w:rPr>
        <w:t xml:space="preserve">g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d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tif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y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z w:val="18"/>
          <w:szCs w:val="18"/>
        </w:rPr>
        <w:t>g</w:t>
      </w:r>
      <w:r w:rsidRPr="004702F8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po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z w:val="18"/>
          <w:szCs w:val="18"/>
        </w:rPr>
        <w:t xml:space="preserve">l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P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z w:val="18"/>
          <w:szCs w:val="18"/>
        </w:rPr>
        <w:t>g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 xml:space="preserve"> st</w:t>
      </w:r>
      <w:r w:rsidRPr="004702F8">
        <w:rPr>
          <w:rFonts w:asciiTheme="majorHAnsi" w:hAnsiTheme="majorHAnsi"/>
          <w:i/>
          <w:spacing w:val="3"/>
          <w:sz w:val="18"/>
          <w:szCs w:val="18"/>
        </w:rPr>
        <w:t>u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d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i/>
          <w:sz w:val="18"/>
          <w:szCs w:val="18"/>
        </w:rPr>
        <w:t>s</w:t>
      </w:r>
    </w:p>
    <w:p w14:paraId="4E68B13E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8CC35F4" w14:textId="77777777" w:rsidR="00A24E42" w:rsidRPr="004702F8" w:rsidRDefault="00A24E42">
      <w:pPr>
        <w:spacing w:before="14" w:line="220" w:lineRule="exact"/>
        <w:rPr>
          <w:rFonts w:asciiTheme="majorHAnsi" w:hAnsiTheme="majorHAnsi"/>
          <w:sz w:val="18"/>
          <w:szCs w:val="18"/>
        </w:rPr>
      </w:pPr>
    </w:p>
    <w:p w14:paraId="4D3EC481" w14:textId="77777777" w:rsidR="00A24E42" w:rsidRPr="004702F8" w:rsidRDefault="004702F8">
      <w:pPr>
        <w:spacing w:line="463" w:lineRule="auto"/>
        <w:ind w:left="178" w:right="511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pacing w:val="10"/>
          <w:sz w:val="18"/>
          <w:szCs w:val="18"/>
        </w:rPr>
        <w:t>PR</w:t>
      </w:r>
      <w:r w:rsidRPr="004702F8">
        <w:rPr>
          <w:rFonts w:asciiTheme="majorHAnsi" w:hAnsiTheme="majorHAnsi"/>
          <w:spacing w:val="9"/>
          <w:sz w:val="18"/>
          <w:szCs w:val="18"/>
        </w:rPr>
        <w:t>O</w:t>
      </w:r>
      <w:r w:rsidRPr="004702F8">
        <w:rPr>
          <w:rFonts w:asciiTheme="majorHAnsi" w:hAnsiTheme="majorHAnsi"/>
          <w:spacing w:val="5"/>
          <w:sz w:val="18"/>
          <w:szCs w:val="18"/>
        </w:rPr>
        <w:t>F</w:t>
      </w:r>
      <w:r w:rsidRPr="004702F8">
        <w:rPr>
          <w:rFonts w:asciiTheme="majorHAnsi" w:hAnsiTheme="majorHAnsi"/>
          <w:spacing w:val="9"/>
          <w:sz w:val="18"/>
          <w:szCs w:val="18"/>
        </w:rPr>
        <w:t>E</w:t>
      </w:r>
      <w:r w:rsidRPr="004702F8">
        <w:rPr>
          <w:rFonts w:asciiTheme="majorHAnsi" w:hAnsiTheme="majorHAnsi"/>
          <w:spacing w:val="10"/>
          <w:sz w:val="18"/>
          <w:szCs w:val="18"/>
        </w:rPr>
        <w:t>S</w:t>
      </w:r>
      <w:r w:rsidRPr="004702F8">
        <w:rPr>
          <w:rFonts w:asciiTheme="majorHAnsi" w:hAnsiTheme="majorHAnsi"/>
          <w:spacing w:val="12"/>
          <w:sz w:val="18"/>
          <w:szCs w:val="18"/>
        </w:rPr>
        <w:t>S</w:t>
      </w:r>
      <w:r w:rsidRPr="004702F8">
        <w:rPr>
          <w:rFonts w:asciiTheme="majorHAnsi" w:hAnsiTheme="majorHAnsi"/>
          <w:spacing w:val="6"/>
          <w:sz w:val="18"/>
          <w:szCs w:val="18"/>
        </w:rPr>
        <w:t>I</w:t>
      </w:r>
      <w:r w:rsidRPr="004702F8">
        <w:rPr>
          <w:rFonts w:asciiTheme="majorHAnsi" w:hAnsiTheme="majorHAnsi"/>
          <w:spacing w:val="9"/>
          <w:sz w:val="18"/>
          <w:szCs w:val="18"/>
        </w:rPr>
        <w:t>ON</w:t>
      </w:r>
      <w:r w:rsidRPr="004702F8">
        <w:rPr>
          <w:rFonts w:asciiTheme="majorHAnsi" w:hAnsiTheme="majorHAnsi"/>
          <w:spacing w:val="12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 xml:space="preserve">L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F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r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c</w:t>
      </w:r>
      <w:r w:rsidRPr="004702F8">
        <w:rPr>
          <w:rFonts w:asciiTheme="majorHAnsi" w:hAnsiTheme="majorHAnsi"/>
          <w:i/>
          <w:sz w:val="18"/>
          <w:szCs w:val="18"/>
        </w:rPr>
        <w:t>h</w:t>
      </w:r>
      <w:r w:rsidRPr="004702F8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p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ke</w:t>
      </w:r>
      <w:r w:rsidRPr="004702F8">
        <w:rPr>
          <w:rFonts w:asciiTheme="majorHAnsi" w:hAnsiTheme="majorHAnsi"/>
          <w:i/>
          <w:sz w:val="18"/>
          <w:szCs w:val="18"/>
        </w:rPr>
        <w:t xml:space="preserve">r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F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irs</w:t>
      </w:r>
      <w:r w:rsidRPr="004702F8">
        <w:rPr>
          <w:rFonts w:asciiTheme="majorHAnsi" w:hAnsiTheme="majorHAnsi"/>
          <w:i/>
          <w:sz w:val="18"/>
          <w:szCs w:val="18"/>
        </w:rPr>
        <w:t>t</w:t>
      </w:r>
      <w:r w:rsidRPr="004702F8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d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z w:val="18"/>
          <w:szCs w:val="18"/>
        </w:rPr>
        <w:t>r</w:t>
      </w:r>
    </w:p>
    <w:p w14:paraId="7C05743B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AF80BDE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EC17A6" w14:textId="77777777" w:rsidR="00A24E42" w:rsidRPr="004702F8" w:rsidRDefault="00A24E42">
      <w:pPr>
        <w:spacing w:before="8" w:line="200" w:lineRule="exact"/>
        <w:rPr>
          <w:rFonts w:asciiTheme="majorHAnsi" w:hAnsiTheme="majorHAnsi"/>
          <w:sz w:val="18"/>
          <w:szCs w:val="18"/>
        </w:rPr>
      </w:pPr>
    </w:p>
    <w:p w14:paraId="6453E02B" w14:textId="77777777" w:rsidR="00A24E42" w:rsidRPr="004702F8" w:rsidRDefault="004702F8">
      <w:pPr>
        <w:ind w:left="19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pacing w:val="10"/>
          <w:sz w:val="18"/>
          <w:szCs w:val="18"/>
        </w:rPr>
        <w:t>P</w:t>
      </w:r>
      <w:r w:rsidRPr="004702F8">
        <w:rPr>
          <w:rFonts w:asciiTheme="majorHAnsi" w:hAnsiTheme="majorHAnsi"/>
          <w:spacing w:val="9"/>
          <w:sz w:val="18"/>
          <w:szCs w:val="18"/>
        </w:rPr>
        <w:t>E</w:t>
      </w:r>
      <w:r w:rsidRPr="004702F8">
        <w:rPr>
          <w:rFonts w:asciiTheme="majorHAnsi" w:hAnsiTheme="majorHAnsi"/>
          <w:spacing w:val="10"/>
          <w:sz w:val="18"/>
          <w:szCs w:val="18"/>
        </w:rPr>
        <w:t>RS</w:t>
      </w:r>
      <w:r w:rsidRPr="004702F8">
        <w:rPr>
          <w:rFonts w:asciiTheme="majorHAnsi" w:hAnsiTheme="majorHAnsi"/>
          <w:spacing w:val="9"/>
          <w:sz w:val="18"/>
          <w:szCs w:val="18"/>
        </w:rPr>
        <w:t>ONA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0"/>
          <w:sz w:val="18"/>
          <w:szCs w:val="18"/>
        </w:rPr>
        <w:t>S</w:t>
      </w:r>
      <w:r w:rsidRPr="004702F8">
        <w:rPr>
          <w:rFonts w:asciiTheme="majorHAnsi" w:hAnsiTheme="majorHAnsi"/>
          <w:spacing w:val="7"/>
          <w:sz w:val="18"/>
          <w:szCs w:val="18"/>
        </w:rPr>
        <w:t>K</w:t>
      </w:r>
      <w:r w:rsidRPr="004702F8">
        <w:rPr>
          <w:rFonts w:asciiTheme="majorHAnsi" w:hAnsiTheme="majorHAnsi"/>
          <w:spacing w:val="9"/>
          <w:sz w:val="18"/>
          <w:szCs w:val="18"/>
        </w:rPr>
        <w:t>IL</w:t>
      </w:r>
      <w:r w:rsidRPr="004702F8">
        <w:rPr>
          <w:rFonts w:asciiTheme="majorHAnsi" w:hAnsiTheme="majorHAnsi"/>
          <w:spacing w:val="6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S</w:t>
      </w:r>
    </w:p>
    <w:p w14:paraId="00CBB98D" w14:textId="77777777" w:rsidR="00A24E42" w:rsidRPr="004702F8" w:rsidRDefault="00A24E42">
      <w:pPr>
        <w:spacing w:before="17" w:line="240" w:lineRule="exact"/>
        <w:rPr>
          <w:rFonts w:asciiTheme="majorHAnsi" w:hAnsiTheme="majorHAnsi"/>
          <w:sz w:val="18"/>
          <w:szCs w:val="18"/>
        </w:rPr>
      </w:pPr>
    </w:p>
    <w:p w14:paraId="229A073A" w14:textId="77777777" w:rsidR="00A24E42" w:rsidRPr="004702F8" w:rsidRDefault="004702F8">
      <w:pPr>
        <w:spacing w:line="533" w:lineRule="auto"/>
        <w:ind w:left="193" w:right="568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pacing w:val="4"/>
          <w:sz w:val="18"/>
          <w:szCs w:val="18"/>
        </w:rPr>
        <w:t>P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ssi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i/>
          <w:sz w:val="18"/>
          <w:szCs w:val="18"/>
        </w:rPr>
        <w:t xml:space="preserve">e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F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rw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r</w:t>
      </w:r>
      <w:r w:rsidRPr="004702F8">
        <w:rPr>
          <w:rFonts w:asciiTheme="majorHAnsi" w:hAnsiTheme="majorHAnsi"/>
          <w:i/>
          <w:sz w:val="18"/>
          <w:szCs w:val="18"/>
        </w:rPr>
        <w:t>d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k</w:t>
      </w:r>
      <w:r w:rsidRPr="004702F8">
        <w:rPr>
          <w:rFonts w:asciiTheme="majorHAnsi" w:hAnsiTheme="majorHAnsi"/>
          <w:i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i/>
          <w:sz w:val="18"/>
          <w:szCs w:val="18"/>
        </w:rPr>
        <w:t xml:space="preserve">g 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F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c</w:t>
      </w:r>
      <w:r w:rsidRPr="004702F8">
        <w:rPr>
          <w:rFonts w:asciiTheme="majorHAnsi" w:hAnsiTheme="majorHAnsi"/>
          <w:i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i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i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i/>
          <w:sz w:val="18"/>
          <w:szCs w:val="18"/>
        </w:rPr>
        <w:t>d</w:t>
      </w:r>
    </w:p>
    <w:p w14:paraId="0A140DF9" w14:textId="77777777" w:rsidR="00A24E42" w:rsidRPr="004702F8" w:rsidRDefault="004702F8">
      <w:pPr>
        <w:spacing w:before="8" w:line="200" w:lineRule="exact"/>
        <w:ind w:left="19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pacing w:val="5"/>
          <w:position w:val="-1"/>
          <w:sz w:val="18"/>
          <w:szCs w:val="18"/>
        </w:rPr>
        <w:t>H</w:t>
      </w:r>
      <w:r w:rsidRPr="004702F8">
        <w:rPr>
          <w:rFonts w:asciiTheme="majorHAnsi" w:hAnsiTheme="majorHAnsi"/>
          <w:i/>
          <w:spacing w:val="6"/>
          <w:position w:val="-1"/>
          <w:sz w:val="18"/>
          <w:szCs w:val="18"/>
        </w:rPr>
        <w:t>a</w:t>
      </w:r>
      <w:r w:rsidRPr="004702F8">
        <w:rPr>
          <w:rFonts w:asciiTheme="majorHAnsi" w:hAnsiTheme="majorHAnsi"/>
          <w:i/>
          <w:spacing w:val="5"/>
          <w:position w:val="-1"/>
          <w:sz w:val="18"/>
          <w:szCs w:val="18"/>
        </w:rPr>
        <w:t>r</w:t>
      </w:r>
      <w:r w:rsidRPr="004702F8">
        <w:rPr>
          <w:rFonts w:asciiTheme="majorHAnsi" w:hAnsiTheme="majorHAnsi"/>
          <w:i/>
          <w:position w:val="-1"/>
          <w:sz w:val="18"/>
          <w:szCs w:val="18"/>
        </w:rPr>
        <w:t>d</w:t>
      </w:r>
      <w:r w:rsidRPr="004702F8">
        <w:rPr>
          <w:rFonts w:asciiTheme="majorHAnsi" w:hAnsiTheme="majorHAnsi"/>
          <w:i/>
          <w:spacing w:val="7"/>
          <w:position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5"/>
          <w:position w:val="-1"/>
          <w:sz w:val="18"/>
          <w:szCs w:val="18"/>
        </w:rPr>
        <w:t>w</w:t>
      </w:r>
      <w:r w:rsidRPr="004702F8">
        <w:rPr>
          <w:rFonts w:asciiTheme="majorHAnsi" w:hAnsiTheme="majorHAnsi"/>
          <w:i/>
          <w:spacing w:val="6"/>
          <w:position w:val="-1"/>
          <w:sz w:val="18"/>
          <w:szCs w:val="18"/>
        </w:rPr>
        <w:t>o</w:t>
      </w:r>
      <w:r w:rsidRPr="004702F8">
        <w:rPr>
          <w:rFonts w:asciiTheme="majorHAnsi" w:hAnsiTheme="majorHAnsi"/>
          <w:i/>
          <w:spacing w:val="5"/>
          <w:position w:val="-1"/>
          <w:sz w:val="18"/>
          <w:szCs w:val="18"/>
        </w:rPr>
        <w:t>r</w:t>
      </w:r>
      <w:r w:rsidRPr="004702F8">
        <w:rPr>
          <w:rFonts w:asciiTheme="majorHAnsi" w:hAnsiTheme="majorHAnsi"/>
          <w:i/>
          <w:spacing w:val="4"/>
          <w:position w:val="-1"/>
          <w:sz w:val="18"/>
          <w:szCs w:val="18"/>
        </w:rPr>
        <w:t>k</w:t>
      </w:r>
      <w:r w:rsidRPr="004702F8">
        <w:rPr>
          <w:rFonts w:asciiTheme="majorHAnsi" w:hAnsiTheme="majorHAnsi"/>
          <w:i/>
          <w:spacing w:val="5"/>
          <w:position w:val="-1"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3"/>
          <w:position w:val="-1"/>
          <w:sz w:val="18"/>
          <w:szCs w:val="18"/>
        </w:rPr>
        <w:t>n</w:t>
      </w:r>
      <w:r w:rsidRPr="004702F8">
        <w:rPr>
          <w:rFonts w:asciiTheme="majorHAnsi" w:hAnsiTheme="majorHAnsi"/>
          <w:i/>
          <w:position w:val="-1"/>
          <w:sz w:val="18"/>
          <w:szCs w:val="18"/>
        </w:rPr>
        <w:t>g</w:t>
      </w:r>
    </w:p>
    <w:p w14:paraId="3E68B687" w14:textId="04A79C91" w:rsidR="00A24E42" w:rsidRPr="004702F8" w:rsidRDefault="004702F8">
      <w:pPr>
        <w:spacing w:before="39"/>
        <w:rPr>
          <w:rFonts w:asciiTheme="majorHAnsi" w:hAnsiTheme="majorHAnsi"/>
          <w:b/>
          <w:bCs/>
          <w:sz w:val="18"/>
          <w:szCs w:val="18"/>
        </w:rPr>
      </w:pPr>
      <w:r w:rsidRPr="004702F8">
        <w:rPr>
          <w:rFonts w:asciiTheme="majorHAnsi" w:hAnsiTheme="majorHAnsi"/>
          <w:sz w:val="18"/>
          <w:szCs w:val="18"/>
        </w:rPr>
        <w:br w:type="column"/>
      </w:r>
      <w:r w:rsidRPr="004702F8">
        <w:rPr>
          <w:rFonts w:ascii="Calibri" w:hAnsi="Calibri" w:cs="Calibri"/>
          <w:b/>
          <w:bCs/>
          <w:sz w:val="18"/>
          <w:szCs w:val="18"/>
        </w:rPr>
        <w:t>Balraj Tran</w:t>
      </w:r>
    </w:p>
    <w:p w14:paraId="522F298D" w14:textId="77777777" w:rsidR="00A24E42" w:rsidRPr="004702F8" w:rsidRDefault="004702F8">
      <w:pPr>
        <w:spacing w:before="99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pacing w:val="-1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rt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T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3"/>
          <w:sz w:val="18"/>
          <w:szCs w:val="18"/>
        </w:rPr>
        <w:t>ac</w:t>
      </w:r>
      <w:r w:rsidRPr="004702F8">
        <w:rPr>
          <w:rFonts w:asciiTheme="majorHAnsi" w:hAnsiTheme="majorHAnsi"/>
          <w:sz w:val="18"/>
          <w:szCs w:val="18"/>
        </w:rPr>
        <w:t>h</w:t>
      </w:r>
      <w:r w:rsidRPr="004702F8">
        <w:rPr>
          <w:rFonts w:asciiTheme="majorHAnsi" w:hAnsiTheme="majorHAnsi"/>
          <w:spacing w:val="-2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r</w:t>
      </w:r>
    </w:p>
    <w:p w14:paraId="7659F9E9" w14:textId="77777777" w:rsidR="00A24E42" w:rsidRPr="004702F8" w:rsidRDefault="00A24E42">
      <w:pPr>
        <w:spacing w:before="4" w:line="120" w:lineRule="exact"/>
        <w:rPr>
          <w:rFonts w:asciiTheme="majorHAnsi" w:hAnsiTheme="majorHAnsi"/>
          <w:sz w:val="18"/>
          <w:szCs w:val="18"/>
        </w:rPr>
      </w:pPr>
    </w:p>
    <w:p w14:paraId="74D54ADD" w14:textId="77777777" w:rsidR="00A24E42" w:rsidRPr="004702F8" w:rsidRDefault="004702F8">
      <w:pPr>
        <w:rPr>
          <w:rFonts w:asciiTheme="majorHAnsi" w:hAnsiTheme="majorHAnsi"/>
          <w:b/>
          <w:bCs/>
          <w:sz w:val="18"/>
          <w:szCs w:val="18"/>
        </w:rPr>
      </w:pPr>
      <w:r w:rsidRPr="004702F8">
        <w:rPr>
          <w:rFonts w:asciiTheme="majorHAnsi" w:hAnsiTheme="majorHAnsi"/>
          <w:b/>
          <w:bCs/>
          <w:spacing w:val="13"/>
          <w:sz w:val="18"/>
          <w:szCs w:val="18"/>
        </w:rPr>
        <w:t>P</w:t>
      </w:r>
      <w:r w:rsidRPr="004702F8">
        <w:rPr>
          <w:rFonts w:asciiTheme="majorHAnsi" w:hAnsiTheme="majorHAnsi"/>
          <w:b/>
          <w:bCs/>
          <w:spacing w:val="11"/>
          <w:sz w:val="18"/>
          <w:szCs w:val="18"/>
        </w:rPr>
        <w:t>E</w:t>
      </w:r>
      <w:r w:rsidRPr="004702F8">
        <w:rPr>
          <w:rFonts w:asciiTheme="majorHAnsi" w:hAnsiTheme="majorHAnsi"/>
          <w:b/>
          <w:bCs/>
          <w:spacing w:val="13"/>
          <w:sz w:val="18"/>
          <w:szCs w:val="18"/>
        </w:rPr>
        <w:t>R</w:t>
      </w:r>
      <w:r w:rsidRPr="004702F8">
        <w:rPr>
          <w:rFonts w:asciiTheme="majorHAnsi" w:hAnsiTheme="majorHAnsi"/>
          <w:b/>
          <w:bCs/>
          <w:spacing w:val="10"/>
          <w:sz w:val="18"/>
          <w:szCs w:val="18"/>
        </w:rPr>
        <w:t>S</w:t>
      </w:r>
      <w:r w:rsidRPr="004702F8">
        <w:rPr>
          <w:rFonts w:asciiTheme="majorHAnsi" w:hAnsiTheme="majorHAnsi"/>
          <w:b/>
          <w:bCs/>
          <w:spacing w:val="12"/>
          <w:sz w:val="18"/>
          <w:szCs w:val="18"/>
        </w:rPr>
        <w:t>ONA</w:t>
      </w:r>
      <w:r w:rsidRPr="004702F8">
        <w:rPr>
          <w:rFonts w:asciiTheme="majorHAnsi" w:hAnsiTheme="majorHAnsi"/>
          <w:b/>
          <w:bCs/>
          <w:sz w:val="18"/>
          <w:szCs w:val="18"/>
        </w:rPr>
        <w:t>L</w:t>
      </w:r>
      <w:r w:rsidRPr="004702F8">
        <w:rPr>
          <w:rFonts w:asciiTheme="majorHAnsi" w:hAnsiTheme="majorHAnsi"/>
          <w:b/>
          <w:bCs/>
          <w:spacing w:val="11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bCs/>
          <w:spacing w:val="12"/>
          <w:sz w:val="18"/>
          <w:szCs w:val="18"/>
        </w:rPr>
        <w:t>SU</w:t>
      </w:r>
      <w:r w:rsidRPr="004702F8">
        <w:rPr>
          <w:rFonts w:asciiTheme="majorHAnsi" w:hAnsiTheme="majorHAnsi"/>
          <w:b/>
          <w:bCs/>
          <w:spacing w:val="11"/>
          <w:sz w:val="18"/>
          <w:szCs w:val="18"/>
        </w:rPr>
        <w:t>M</w:t>
      </w:r>
      <w:r w:rsidRPr="004702F8">
        <w:rPr>
          <w:rFonts w:asciiTheme="majorHAnsi" w:hAnsiTheme="majorHAnsi"/>
          <w:b/>
          <w:bCs/>
          <w:spacing w:val="9"/>
          <w:sz w:val="18"/>
          <w:szCs w:val="18"/>
        </w:rPr>
        <w:t>M</w:t>
      </w:r>
      <w:r w:rsidRPr="004702F8">
        <w:rPr>
          <w:rFonts w:asciiTheme="majorHAnsi" w:hAnsiTheme="majorHAnsi"/>
          <w:b/>
          <w:bCs/>
          <w:spacing w:val="12"/>
          <w:sz w:val="18"/>
          <w:szCs w:val="18"/>
        </w:rPr>
        <w:t>A</w:t>
      </w:r>
      <w:r w:rsidRPr="004702F8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4702F8">
        <w:rPr>
          <w:rFonts w:asciiTheme="majorHAnsi" w:hAnsiTheme="majorHAnsi"/>
          <w:b/>
          <w:bCs/>
          <w:sz w:val="18"/>
          <w:szCs w:val="18"/>
        </w:rPr>
        <w:t>Y</w:t>
      </w:r>
    </w:p>
    <w:p w14:paraId="35A5FDCA" w14:textId="77777777" w:rsidR="00A24E42" w:rsidRPr="004702F8" w:rsidRDefault="00A24E42">
      <w:pPr>
        <w:spacing w:before="2" w:line="100" w:lineRule="exact"/>
        <w:rPr>
          <w:rFonts w:asciiTheme="majorHAnsi" w:hAnsiTheme="majorHAnsi"/>
          <w:sz w:val="18"/>
          <w:szCs w:val="18"/>
        </w:rPr>
      </w:pPr>
    </w:p>
    <w:p w14:paraId="3C0611D0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FE633D3" w14:textId="77777777" w:rsidR="00A24E42" w:rsidRPr="004702F8" w:rsidRDefault="004702F8">
      <w:pPr>
        <w:spacing w:line="285" w:lineRule="auto"/>
        <w:ind w:right="68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re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7"/>
          <w:sz w:val="18"/>
          <w:szCs w:val="18"/>
        </w:rPr>
        <w:t>l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,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po</w:t>
      </w:r>
      <w:r w:rsidRPr="004702F8">
        <w:rPr>
          <w:rFonts w:asciiTheme="majorHAnsi" w:hAnsiTheme="majorHAnsi"/>
          <w:spacing w:val="5"/>
          <w:sz w:val="18"/>
          <w:szCs w:val="18"/>
        </w:rPr>
        <w:t>si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,</w:t>
      </w:r>
      <w:r w:rsidRPr="004702F8">
        <w:rPr>
          <w:rFonts w:asciiTheme="majorHAnsi" w:hAnsiTheme="majorHAnsi"/>
          <w:spacing w:val="4"/>
          <w:sz w:val="18"/>
          <w:szCs w:val="18"/>
        </w:rPr>
        <w:t xml:space="preserve"> c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m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4"/>
          <w:sz w:val="18"/>
          <w:szCs w:val="18"/>
        </w:rPr>
        <w:t xml:space="preserve"> c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3"/>
          <w:sz w:val="18"/>
          <w:szCs w:val="18"/>
        </w:rPr>
        <w:t>mm</w:t>
      </w:r>
      <w:r w:rsidRPr="004702F8">
        <w:rPr>
          <w:rFonts w:asciiTheme="majorHAnsi" w:hAnsiTheme="majorHAnsi"/>
          <w:spacing w:val="5"/>
          <w:sz w:val="18"/>
          <w:szCs w:val="18"/>
        </w:rPr>
        <w:t>it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A</w:t>
      </w:r>
      <w:r w:rsidRPr="004702F8">
        <w:rPr>
          <w:rFonts w:asciiTheme="majorHAnsi" w:hAnsiTheme="majorHAnsi"/>
          <w:spacing w:val="4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t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2"/>
          <w:sz w:val="18"/>
          <w:szCs w:val="18"/>
        </w:rPr>
        <w:t>c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r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w</w:t>
      </w:r>
      <w:r w:rsidRPr="004702F8">
        <w:rPr>
          <w:rFonts w:asciiTheme="majorHAnsi" w:hAnsiTheme="majorHAnsi"/>
          <w:spacing w:val="3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o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6"/>
          <w:sz w:val="18"/>
          <w:szCs w:val="18"/>
        </w:rPr>
        <w:t>b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o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3"/>
          <w:sz w:val="18"/>
          <w:szCs w:val="18"/>
        </w:rPr>
        <w:t>x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spacing w:val="5"/>
          <w:sz w:val="18"/>
          <w:szCs w:val="18"/>
        </w:rPr>
        <w:t>is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pu</w:t>
      </w:r>
      <w:r w:rsidRPr="004702F8">
        <w:rPr>
          <w:rFonts w:asciiTheme="majorHAnsi" w:hAnsiTheme="majorHAnsi"/>
          <w:spacing w:val="6"/>
          <w:sz w:val="18"/>
          <w:szCs w:val="18"/>
        </w:rPr>
        <w:t>p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3"/>
          <w:sz w:val="18"/>
          <w:szCs w:val="18"/>
        </w:rPr>
        <w:t>l</w:t>
      </w:r>
      <w:r w:rsidRPr="004702F8">
        <w:rPr>
          <w:rFonts w:asciiTheme="majorHAnsi" w:hAnsiTheme="majorHAnsi"/>
          <w:spacing w:val="6"/>
          <w:sz w:val="18"/>
          <w:szCs w:val="18"/>
        </w:rPr>
        <w:t>’</w:t>
      </w:r>
      <w:r w:rsidRPr="004702F8">
        <w:rPr>
          <w:rFonts w:asciiTheme="majorHAnsi" w:hAnsiTheme="majorHAnsi"/>
          <w:sz w:val="18"/>
          <w:szCs w:val="18"/>
        </w:rPr>
        <w:t xml:space="preserve">s </w:t>
      </w:r>
      <w:r w:rsidRPr="004702F8">
        <w:rPr>
          <w:rFonts w:asciiTheme="majorHAnsi" w:hAnsiTheme="majorHAnsi"/>
          <w:spacing w:val="4"/>
          <w:sz w:val="18"/>
          <w:szCs w:val="18"/>
        </w:rPr>
        <w:t>ar</w:t>
      </w:r>
      <w:r w:rsidRPr="004702F8">
        <w:rPr>
          <w:rFonts w:asciiTheme="majorHAnsi" w:hAnsiTheme="majorHAnsi"/>
          <w:spacing w:val="5"/>
          <w:sz w:val="18"/>
          <w:szCs w:val="18"/>
        </w:rPr>
        <w:t>ti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pacing w:val="5"/>
          <w:sz w:val="18"/>
          <w:szCs w:val="18"/>
        </w:rPr>
        <w:t>ti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2"/>
          <w:sz w:val="18"/>
          <w:szCs w:val="18"/>
        </w:rPr>
        <w:t>c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.</w:t>
      </w:r>
      <w:r w:rsidRPr="004702F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Ma</w:t>
      </w:r>
      <w:r w:rsidRPr="004702F8">
        <w:rPr>
          <w:rFonts w:asciiTheme="majorHAnsi" w:hAnsiTheme="majorHAnsi"/>
          <w:spacing w:val="3"/>
          <w:sz w:val="18"/>
          <w:szCs w:val="18"/>
        </w:rPr>
        <w:t>x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ca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p</w:t>
      </w:r>
      <w:r w:rsidRPr="004702F8">
        <w:rPr>
          <w:rFonts w:asciiTheme="majorHAnsi" w:hAnsiTheme="majorHAnsi"/>
          <w:spacing w:val="2"/>
          <w:sz w:val="18"/>
          <w:szCs w:val="18"/>
        </w:rPr>
        <w:t>r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2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h</w:t>
      </w:r>
      <w:r w:rsidRPr="004702F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2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d</w:t>
      </w:r>
      <w:r w:rsidRPr="004702F8">
        <w:rPr>
          <w:rFonts w:asciiTheme="majorHAnsi" w:hAnsiTheme="majorHAnsi"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spacing w:val="4"/>
          <w:sz w:val="18"/>
          <w:szCs w:val="18"/>
        </w:rPr>
        <w:t>ca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16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fo</w:t>
      </w:r>
      <w:r w:rsidRPr="004702F8">
        <w:rPr>
          <w:rFonts w:asciiTheme="majorHAnsi" w:hAnsiTheme="majorHAnsi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f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h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 xml:space="preserve">r 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spacing w:val="3"/>
          <w:sz w:val="18"/>
          <w:szCs w:val="18"/>
        </w:rPr>
        <w:t>d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.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w</w:t>
      </w:r>
      <w:r w:rsidRPr="004702F8">
        <w:rPr>
          <w:rFonts w:asciiTheme="majorHAnsi" w:hAnsiTheme="majorHAnsi"/>
          <w:spacing w:val="5"/>
          <w:sz w:val="18"/>
          <w:szCs w:val="18"/>
        </w:rPr>
        <w:t>il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f</w:t>
      </w:r>
      <w:r w:rsidRPr="004702F8">
        <w:rPr>
          <w:rFonts w:asciiTheme="majorHAnsi" w:hAnsiTheme="majorHAnsi"/>
          <w:spacing w:val="4"/>
          <w:sz w:val="18"/>
          <w:szCs w:val="18"/>
        </w:rPr>
        <w:t>ac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5"/>
          <w:sz w:val="18"/>
          <w:szCs w:val="18"/>
        </w:rPr>
        <w:t>li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c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spacing w:val="4"/>
          <w:sz w:val="18"/>
          <w:szCs w:val="18"/>
        </w:rPr>
        <w:t>ra</w:t>
      </w:r>
      <w:r w:rsidRPr="004702F8">
        <w:rPr>
          <w:rFonts w:asciiTheme="majorHAnsi" w:hAnsiTheme="majorHAnsi"/>
          <w:spacing w:val="3"/>
          <w:sz w:val="18"/>
          <w:szCs w:val="18"/>
        </w:rPr>
        <w:t>g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pacing w:val="4"/>
          <w:sz w:val="18"/>
          <w:szCs w:val="18"/>
        </w:rPr>
        <w:t>ea</w:t>
      </w:r>
      <w:r w:rsidRPr="004702F8">
        <w:rPr>
          <w:rFonts w:asciiTheme="majorHAnsi" w:hAnsiTheme="majorHAnsi"/>
          <w:spacing w:val="2"/>
          <w:sz w:val="18"/>
          <w:szCs w:val="18"/>
        </w:rPr>
        <w:t>r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4"/>
          <w:sz w:val="18"/>
          <w:szCs w:val="18"/>
        </w:rPr>
        <w:t xml:space="preserve"> e</w:t>
      </w:r>
      <w:r w:rsidRPr="004702F8">
        <w:rPr>
          <w:rFonts w:asciiTheme="majorHAnsi" w:hAnsiTheme="majorHAnsi"/>
          <w:spacing w:val="1"/>
          <w:sz w:val="18"/>
          <w:szCs w:val="18"/>
        </w:rPr>
        <w:t>x</w:t>
      </w:r>
      <w:r w:rsidRPr="004702F8">
        <w:rPr>
          <w:rFonts w:asciiTheme="majorHAnsi" w:hAnsiTheme="majorHAnsi"/>
          <w:spacing w:val="6"/>
          <w:sz w:val="18"/>
          <w:szCs w:val="18"/>
        </w:rPr>
        <w:t>p</w:t>
      </w:r>
      <w:r w:rsidRPr="004702F8">
        <w:rPr>
          <w:rFonts w:asciiTheme="majorHAnsi" w:hAnsiTheme="majorHAnsi"/>
          <w:spacing w:val="4"/>
          <w:sz w:val="18"/>
          <w:szCs w:val="18"/>
        </w:rPr>
        <w:t>er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4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w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2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h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4702F8">
        <w:rPr>
          <w:rFonts w:asciiTheme="majorHAnsi" w:hAnsiTheme="majorHAnsi"/>
          <w:spacing w:val="2"/>
          <w:sz w:val="18"/>
          <w:szCs w:val="18"/>
        </w:rPr>
        <w:t>r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d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 xml:space="preserve">s 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spacing w:val="3"/>
          <w:sz w:val="18"/>
          <w:szCs w:val="18"/>
        </w:rPr>
        <w:t>d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w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h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opp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4"/>
          <w:sz w:val="18"/>
          <w:szCs w:val="18"/>
        </w:rPr>
        <w:t>r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pacing w:val="5"/>
          <w:sz w:val="18"/>
          <w:szCs w:val="18"/>
        </w:rPr>
        <w:t>it</w:t>
      </w:r>
      <w:r w:rsidRPr="004702F8">
        <w:rPr>
          <w:rFonts w:asciiTheme="majorHAnsi" w:hAnsiTheme="majorHAnsi"/>
          <w:sz w:val="18"/>
          <w:szCs w:val="18"/>
        </w:rPr>
        <w:t>y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o</w:t>
      </w:r>
      <w:r w:rsidRPr="004702F8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4"/>
          <w:sz w:val="18"/>
          <w:szCs w:val="18"/>
        </w:rPr>
        <w:t>c</w:t>
      </w:r>
      <w:r w:rsidRPr="004702F8">
        <w:rPr>
          <w:rFonts w:asciiTheme="majorHAnsi" w:hAnsiTheme="majorHAnsi"/>
          <w:spacing w:val="3"/>
          <w:sz w:val="18"/>
          <w:szCs w:val="18"/>
        </w:rPr>
        <w:t>h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3"/>
          <w:sz w:val="18"/>
          <w:szCs w:val="18"/>
        </w:rPr>
        <w:t>d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du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p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.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r</w:t>
      </w:r>
      <w:r w:rsidRPr="004702F8">
        <w:rPr>
          <w:rFonts w:asciiTheme="majorHAnsi" w:hAnsiTheme="majorHAnsi"/>
          <w:spacing w:val="6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 xml:space="preserve">e </w:t>
      </w:r>
      <w:r w:rsidRPr="004702F8">
        <w:rPr>
          <w:rFonts w:asciiTheme="majorHAnsi" w:hAnsiTheme="majorHAnsi"/>
          <w:spacing w:val="6"/>
          <w:w w:val="99"/>
          <w:sz w:val="18"/>
          <w:szCs w:val="18"/>
        </w:rPr>
        <w:t>p</w:t>
      </w:r>
      <w:r w:rsidRPr="004702F8">
        <w:rPr>
          <w:rFonts w:asciiTheme="majorHAnsi" w:hAnsiTheme="majorHAnsi"/>
          <w:spacing w:val="4"/>
          <w:w w:val="99"/>
          <w:sz w:val="18"/>
          <w:szCs w:val="18"/>
        </w:rPr>
        <w:t>r</w:t>
      </w:r>
      <w:r w:rsidRPr="004702F8">
        <w:rPr>
          <w:rFonts w:asciiTheme="majorHAnsi" w:hAnsiTheme="majorHAnsi"/>
          <w:spacing w:val="3"/>
          <w:w w:val="99"/>
          <w:sz w:val="18"/>
          <w:szCs w:val="18"/>
        </w:rPr>
        <w:t>o</w:t>
      </w:r>
      <w:r w:rsidRPr="004702F8">
        <w:rPr>
          <w:rFonts w:asciiTheme="majorHAnsi" w:hAnsiTheme="majorHAnsi"/>
          <w:spacing w:val="4"/>
          <w:w w:val="99"/>
          <w:sz w:val="18"/>
          <w:szCs w:val="18"/>
        </w:rPr>
        <w:t>f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w w:val="99"/>
          <w:sz w:val="18"/>
          <w:szCs w:val="18"/>
        </w:rPr>
        <w:t>s</w:t>
      </w:r>
      <w:r w:rsidRPr="004702F8">
        <w:rPr>
          <w:rFonts w:asciiTheme="majorHAnsi" w:hAnsiTheme="majorHAnsi"/>
          <w:spacing w:val="5"/>
          <w:w w:val="99"/>
          <w:sz w:val="18"/>
          <w:szCs w:val="18"/>
        </w:rPr>
        <w:t>s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3"/>
          <w:w w:val="99"/>
          <w:sz w:val="18"/>
          <w:szCs w:val="18"/>
        </w:rPr>
        <w:t>o</w:t>
      </w:r>
      <w:r w:rsidRPr="004702F8">
        <w:rPr>
          <w:rFonts w:asciiTheme="majorHAnsi" w:hAnsiTheme="majorHAnsi"/>
          <w:spacing w:val="6"/>
          <w:w w:val="99"/>
          <w:sz w:val="18"/>
          <w:szCs w:val="18"/>
        </w:rPr>
        <w:t>n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i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c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3"/>
          <w:sz w:val="18"/>
          <w:szCs w:val="18"/>
        </w:rPr>
        <w:t>mm</w:t>
      </w:r>
      <w:r w:rsidRPr="004702F8">
        <w:rPr>
          <w:rFonts w:asciiTheme="majorHAnsi" w:hAnsiTheme="majorHAnsi"/>
          <w:spacing w:val="5"/>
          <w:sz w:val="18"/>
          <w:szCs w:val="18"/>
        </w:rPr>
        <w:t>it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o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ra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3"/>
          <w:sz w:val="18"/>
          <w:szCs w:val="18"/>
        </w:rPr>
        <w:t>d</w:t>
      </w:r>
      <w:r w:rsidRPr="004702F8">
        <w:rPr>
          <w:rFonts w:asciiTheme="majorHAnsi" w:hAnsiTheme="majorHAnsi"/>
          <w:spacing w:val="4"/>
          <w:sz w:val="18"/>
          <w:szCs w:val="18"/>
        </w:rPr>
        <w:t>ar</w:t>
      </w:r>
      <w:r w:rsidRPr="004702F8">
        <w:rPr>
          <w:rFonts w:asciiTheme="majorHAnsi" w:hAnsiTheme="majorHAnsi"/>
          <w:spacing w:val="3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o</w:t>
      </w:r>
      <w:r w:rsidRPr="004702F8">
        <w:rPr>
          <w:rFonts w:asciiTheme="majorHAnsi" w:hAnsiTheme="majorHAnsi"/>
          <w:sz w:val="18"/>
          <w:szCs w:val="18"/>
        </w:rPr>
        <w:t>f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3"/>
          <w:sz w:val="18"/>
          <w:szCs w:val="18"/>
        </w:rPr>
        <w:t>ud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4"/>
          <w:sz w:val="18"/>
          <w:szCs w:val="18"/>
        </w:rPr>
        <w:t xml:space="preserve"> a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 xml:space="preserve">o </w:t>
      </w:r>
      <w:r w:rsidRPr="004702F8">
        <w:rPr>
          <w:rFonts w:asciiTheme="majorHAnsi" w:hAnsiTheme="majorHAnsi"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2"/>
          <w:sz w:val="18"/>
          <w:szCs w:val="18"/>
        </w:rPr>
        <w:t>w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kn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5"/>
          <w:sz w:val="18"/>
          <w:szCs w:val="18"/>
        </w:rPr>
        <w:t>w</w:t>
      </w:r>
      <w:r w:rsidRPr="004702F8">
        <w:rPr>
          <w:rFonts w:asciiTheme="majorHAnsi" w:hAnsiTheme="majorHAnsi"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dg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pacing w:val="3"/>
          <w:sz w:val="18"/>
          <w:szCs w:val="18"/>
        </w:rPr>
        <w:t>k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.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p</w:t>
      </w:r>
      <w:r w:rsidRPr="004702F8">
        <w:rPr>
          <w:rFonts w:asciiTheme="majorHAnsi" w:hAnsiTheme="majorHAnsi"/>
          <w:spacing w:val="4"/>
          <w:sz w:val="18"/>
          <w:szCs w:val="18"/>
        </w:rPr>
        <w:t>er</w:t>
      </w:r>
      <w:r w:rsidRPr="004702F8">
        <w:rPr>
          <w:rFonts w:asciiTheme="majorHAnsi" w:hAnsiTheme="majorHAnsi"/>
          <w:spacing w:val="3"/>
          <w:sz w:val="18"/>
          <w:szCs w:val="18"/>
        </w:rPr>
        <w:t>so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pacing w:val="3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i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on</w:t>
      </w:r>
      <w:r w:rsidRPr="004702F8">
        <w:rPr>
          <w:rFonts w:asciiTheme="majorHAnsi" w:hAnsiTheme="majorHAnsi"/>
          <w:sz w:val="18"/>
          <w:szCs w:val="18"/>
        </w:rPr>
        <w:t xml:space="preserve">e </w:t>
      </w:r>
      <w:r w:rsidRPr="004702F8">
        <w:rPr>
          <w:rFonts w:asciiTheme="majorHAnsi" w:hAnsiTheme="majorHAnsi"/>
          <w:spacing w:val="5"/>
          <w:w w:val="99"/>
          <w:sz w:val="18"/>
          <w:szCs w:val="18"/>
        </w:rPr>
        <w:t>w</w:t>
      </w:r>
      <w:r w:rsidRPr="004702F8">
        <w:rPr>
          <w:rFonts w:asciiTheme="majorHAnsi" w:hAnsiTheme="majorHAnsi"/>
          <w:spacing w:val="3"/>
          <w:w w:val="99"/>
          <w:sz w:val="18"/>
          <w:szCs w:val="18"/>
        </w:rPr>
        <w:t>h</w:t>
      </w:r>
      <w:r w:rsidRPr="004702F8">
        <w:rPr>
          <w:rFonts w:asciiTheme="majorHAnsi" w:hAnsiTheme="majorHAnsi"/>
          <w:w w:val="99"/>
          <w:sz w:val="18"/>
          <w:szCs w:val="18"/>
        </w:rPr>
        <w:t>o</w:t>
      </w:r>
      <w:r w:rsidRPr="004702F8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w</w:t>
      </w:r>
      <w:r w:rsidRPr="004702F8">
        <w:rPr>
          <w:rFonts w:asciiTheme="majorHAnsi" w:hAnsiTheme="majorHAnsi"/>
          <w:spacing w:val="5"/>
          <w:sz w:val="18"/>
          <w:szCs w:val="18"/>
        </w:rPr>
        <w:t>il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spacing w:val="5"/>
          <w:sz w:val="18"/>
          <w:szCs w:val="18"/>
        </w:rPr>
        <w:t>w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y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b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r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mod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4"/>
          <w:sz w:val="18"/>
          <w:szCs w:val="18"/>
        </w:rPr>
        <w:t xml:space="preserve"> f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3"/>
          <w:sz w:val="18"/>
          <w:szCs w:val="18"/>
        </w:rPr>
        <w:t>u</w:t>
      </w:r>
      <w:r w:rsidRPr="004702F8">
        <w:rPr>
          <w:rFonts w:asciiTheme="majorHAnsi" w:hAnsiTheme="majorHAnsi"/>
          <w:spacing w:val="6"/>
          <w:sz w:val="18"/>
          <w:szCs w:val="18"/>
        </w:rPr>
        <w:t>d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4"/>
          <w:sz w:val="18"/>
          <w:szCs w:val="18"/>
        </w:rPr>
        <w:t xml:space="preserve"> a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wi</w:t>
      </w:r>
      <w:r w:rsidRPr="004702F8">
        <w:rPr>
          <w:rFonts w:asciiTheme="majorHAnsi" w:hAnsiTheme="majorHAnsi"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o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6"/>
          <w:sz w:val="18"/>
          <w:szCs w:val="18"/>
        </w:rPr>
        <w:t>r</w:t>
      </w:r>
      <w:r w:rsidRPr="004702F8">
        <w:rPr>
          <w:rFonts w:asciiTheme="majorHAnsi" w:hAnsiTheme="majorHAnsi"/>
          <w:spacing w:val="-1"/>
          <w:sz w:val="18"/>
          <w:szCs w:val="18"/>
        </w:rPr>
        <w:t>y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p</w:t>
      </w:r>
      <w:r w:rsidRPr="004702F8">
        <w:rPr>
          <w:rFonts w:asciiTheme="majorHAnsi" w:hAnsiTheme="majorHAnsi"/>
          <w:spacing w:val="6"/>
          <w:sz w:val="18"/>
          <w:szCs w:val="18"/>
        </w:rPr>
        <w:t>o</w:t>
      </w:r>
      <w:r w:rsidRPr="004702F8">
        <w:rPr>
          <w:rFonts w:asciiTheme="majorHAnsi" w:hAnsiTheme="majorHAnsi"/>
          <w:spacing w:val="5"/>
          <w:sz w:val="18"/>
          <w:szCs w:val="18"/>
        </w:rPr>
        <w:t>w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r</w:t>
      </w:r>
    </w:p>
    <w:p w14:paraId="5A4137C6" w14:textId="77777777" w:rsidR="004702F8" w:rsidRPr="004702F8" w:rsidRDefault="004702F8">
      <w:pPr>
        <w:spacing w:line="572" w:lineRule="auto"/>
        <w:ind w:right="3045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o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3"/>
          <w:sz w:val="18"/>
          <w:szCs w:val="18"/>
        </w:rPr>
        <w:t>k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4"/>
          <w:sz w:val="18"/>
          <w:szCs w:val="18"/>
        </w:rPr>
        <w:t>rea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5"/>
          <w:sz w:val="18"/>
          <w:szCs w:val="18"/>
        </w:rPr>
        <w:t>l</w:t>
      </w:r>
      <w:r w:rsidRPr="004702F8">
        <w:rPr>
          <w:rFonts w:asciiTheme="majorHAnsi" w:hAnsiTheme="majorHAnsi"/>
          <w:spacing w:val="4"/>
          <w:sz w:val="18"/>
          <w:szCs w:val="18"/>
        </w:rPr>
        <w:t>a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6"/>
          <w:sz w:val="18"/>
          <w:szCs w:val="18"/>
        </w:rPr>
        <w:t>d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4"/>
          <w:sz w:val="18"/>
          <w:szCs w:val="18"/>
        </w:rPr>
        <w:t>ffere</w:t>
      </w:r>
      <w:r w:rsidRPr="004702F8">
        <w:rPr>
          <w:rFonts w:asciiTheme="majorHAnsi" w:hAnsiTheme="majorHAnsi"/>
          <w:spacing w:val="6"/>
          <w:sz w:val="18"/>
          <w:szCs w:val="18"/>
        </w:rPr>
        <w:t>n</w:t>
      </w:r>
      <w:r w:rsidRPr="004702F8">
        <w:rPr>
          <w:rFonts w:asciiTheme="majorHAnsi" w:hAnsiTheme="majorHAnsi"/>
          <w:spacing w:val="4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o</w:t>
      </w:r>
      <w:r w:rsidRPr="004702F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6"/>
          <w:sz w:val="18"/>
          <w:szCs w:val="18"/>
        </w:rPr>
        <w:t>h</w:t>
      </w:r>
      <w:r w:rsidRPr="004702F8">
        <w:rPr>
          <w:rFonts w:asciiTheme="majorHAnsi" w:hAnsiTheme="majorHAnsi"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r</w:t>
      </w:r>
      <w:r w:rsidRPr="004702F8">
        <w:rPr>
          <w:rFonts w:asciiTheme="majorHAnsi" w:hAnsiTheme="majorHAnsi"/>
          <w:spacing w:val="5"/>
          <w:sz w:val="18"/>
          <w:szCs w:val="18"/>
        </w:rPr>
        <w:t xml:space="preserve"> li</w:t>
      </w:r>
      <w:r w:rsidRPr="004702F8">
        <w:rPr>
          <w:rFonts w:asciiTheme="majorHAnsi" w:hAnsiTheme="majorHAnsi"/>
          <w:spacing w:val="3"/>
          <w:sz w:val="18"/>
          <w:szCs w:val="18"/>
        </w:rPr>
        <w:t>v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 xml:space="preserve">. </w:t>
      </w:r>
    </w:p>
    <w:p w14:paraId="4D5F08A2" w14:textId="2D2E09F8" w:rsidR="00A24E42" w:rsidRPr="004702F8" w:rsidRDefault="004702F8">
      <w:pPr>
        <w:spacing w:line="572" w:lineRule="auto"/>
        <w:ind w:right="3045"/>
        <w:rPr>
          <w:rFonts w:asciiTheme="majorHAnsi" w:hAnsiTheme="majorHAnsi"/>
          <w:b/>
          <w:bCs/>
          <w:sz w:val="18"/>
          <w:szCs w:val="18"/>
        </w:rPr>
      </w:pPr>
      <w:r w:rsidRPr="004702F8">
        <w:rPr>
          <w:rFonts w:asciiTheme="majorHAnsi" w:hAnsiTheme="majorHAnsi"/>
          <w:b/>
          <w:bCs/>
          <w:spacing w:val="8"/>
          <w:sz w:val="18"/>
          <w:szCs w:val="18"/>
        </w:rPr>
        <w:t>W</w:t>
      </w:r>
      <w:r w:rsidRPr="004702F8">
        <w:rPr>
          <w:rFonts w:asciiTheme="majorHAnsi" w:hAnsiTheme="majorHAnsi"/>
          <w:b/>
          <w:bCs/>
          <w:spacing w:val="7"/>
          <w:sz w:val="18"/>
          <w:szCs w:val="18"/>
        </w:rPr>
        <w:t>O</w:t>
      </w:r>
      <w:r w:rsidRPr="004702F8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4702F8">
        <w:rPr>
          <w:rFonts w:asciiTheme="majorHAnsi" w:hAnsiTheme="majorHAnsi"/>
          <w:b/>
          <w:bCs/>
          <w:sz w:val="18"/>
          <w:szCs w:val="18"/>
        </w:rPr>
        <w:t>K</w:t>
      </w:r>
      <w:r w:rsidRPr="004702F8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bCs/>
          <w:spacing w:val="9"/>
          <w:sz w:val="18"/>
          <w:szCs w:val="18"/>
        </w:rPr>
        <w:t>E</w:t>
      </w:r>
      <w:r w:rsidRPr="004702F8">
        <w:rPr>
          <w:rFonts w:asciiTheme="majorHAnsi" w:hAnsiTheme="majorHAnsi"/>
          <w:b/>
          <w:bCs/>
          <w:spacing w:val="7"/>
          <w:sz w:val="18"/>
          <w:szCs w:val="18"/>
        </w:rPr>
        <w:t>X</w:t>
      </w:r>
      <w:r w:rsidRPr="004702F8">
        <w:rPr>
          <w:rFonts w:asciiTheme="majorHAnsi" w:hAnsiTheme="majorHAnsi"/>
          <w:b/>
          <w:bCs/>
          <w:spacing w:val="10"/>
          <w:sz w:val="18"/>
          <w:szCs w:val="18"/>
        </w:rPr>
        <w:t>P</w:t>
      </w:r>
      <w:r w:rsidRPr="004702F8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4702F8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4702F8">
        <w:rPr>
          <w:rFonts w:asciiTheme="majorHAnsi" w:hAnsiTheme="majorHAnsi"/>
          <w:b/>
          <w:bCs/>
          <w:spacing w:val="6"/>
          <w:sz w:val="18"/>
          <w:szCs w:val="18"/>
        </w:rPr>
        <w:t>I</w:t>
      </w:r>
      <w:r w:rsidRPr="004702F8">
        <w:rPr>
          <w:rFonts w:asciiTheme="majorHAnsi" w:hAnsiTheme="majorHAnsi"/>
          <w:b/>
          <w:bCs/>
          <w:spacing w:val="9"/>
          <w:sz w:val="18"/>
          <w:szCs w:val="18"/>
        </w:rPr>
        <w:t>E</w:t>
      </w:r>
      <w:r w:rsidRPr="004702F8">
        <w:rPr>
          <w:rFonts w:asciiTheme="majorHAnsi" w:hAnsiTheme="majorHAnsi"/>
          <w:b/>
          <w:bCs/>
          <w:spacing w:val="7"/>
          <w:sz w:val="18"/>
          <w:szCs w:val="18"/>
        </w:rPr>
        <w:t>N</w:t>
      </w:r>
      <w:r w:rsidRPr="004702F8">
        <w:rPr>
          <w:rFonts w:asciiTheme="majorHAnsi" w:hAnsiTheme="majorHAnsi"/>
          <w:b/>
          <w:bCs/>
          <w:spacing w:val="8"/>
          <w:sz w:val="18"/>
          <w:szCs w:val="18"/>
        </w:rPr>
        <w:t>C</w:t>
      </w:r>
      <w:r w:rsidRPr="004702F8">
        <w:rPr>
          <w:rFonts w:asciiTheme="majorHAnsi" w:hAnsiTheme="majorHAnsi"/>
          <w:b/>
          <w:bCs/>
          <w:sz w:val="18"/>
          <w:szCs w:val="18"/>
        </w:rPr>
        <w:t>E</w:t>
      </w:r>
    </w:p>
    <w:p w14:paraId="51DB06AB" w14:textId="77777777" w:rsidR="00A24E42" w:rsidRPr="004702F8" w:rsidRDefault="004702F8">
      <w:pPr>
        <w:spacing w:before="9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b/>
          <w:i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4702F8">
        <w:rPr>
          <w:rFonts w:asciiTheme="majorHAnsi" w:hAnsiTheme="majorHAnsi"/>
          <w:b/>
          <w:i/>
          <w:sz w:val="18"/>
          <w:szCs w:val="18"/>
        </w:rPr>
        <w:t>y</w:t>
      </w:r>
      <w:r w:rsidRPr="004702F8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i/>
          <w:sz w:val="18"/>
          <w:szCs w:val="18"/>
        </w:rPr>
        <w:t>n</w:t>
      </w:r>
      <w:r w:rsidRPr="004702F8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4702F8">
        <w:rPr>
          <w:rFonts w:asciiTheme="majorHAnsi" w:hAnsiTheme="majorHAnsi"/>
          <w:b/>
          <w:i/>
          <w:sz w:val="18"/>
          <w:szCs w:val="18"/>
        </w:rPr>
        <w:t>e</w:t>
      </w:r>
      <w:r w:rsidRPr="004702F8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i/>
          <w:sz w:val="18"/>
          <w:szCs w:val="18"/>
        </w:rPr>
        <w:t>–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b/>
          <w:i/>
          <w:sz w:val="18"/>
          <w:szCs w:val="18"/>
        </w:rPr>
        <w:t>c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b/>
          <w:i/>
          <w:sz w:val="18"/>
          <w:szCs w:val="18"/>
        </w:rPr>
        <w:t>i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b/>
          <w:i/>
          <w:sz w:val="18"/>
          <w:szCs w:val="18"/>
        </w:rPr>
        <w:t>n</w:t>
      </w:r>
    </w:p>
    <w:p w14:paraId="5A9BA377" w14:textId="77777777" w:rsidR="00A24E42" w:rsidRPr="004702F8" w:rsidRDefault="00A24E42">
      <w:pPr>
        <w:spacing w:before="8" w:line="100" w:lineRule="exact"/>
        <w:rPr>
          <w:rFonts w:asciiTheme="majorHAnsi" w:hAnsiTheme="majorHAnsi"/>
          <w:sz w:val="18"/>
          <w:szCs w:val="18"/>
        </w:rPr>
      </w:pPr>
    </w:p>
    <w:p w14:paraId="1FDAE1CD" w14:textId="77777777" w:rsidR="00A24E42" w:rsidRPr="004702F8" w:rsidRDefault="004702F8">
      <w:pPr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spacing w:val="-9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EA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2"/>
          <w:sz w:val="18"/>
          <w:szCs w:val="18"/>
        </w:rPr>
        <w:t>HE</w:t>
      </w:r>
      <w:r w:rsidRPr="004702F8">
        <w:rPr>
          <w:rFonts w:asciiTheme="majorHAnsi" w:hAnsiTheme="majorHAnsi"/>
          <w:sz w:val="18"/>
          <w:szCs w:val="18"/>
        </w:rPr>
        <w:t xml:space="preserve">R         </w:t>
      </w:r>
      <w:r w:rsidRPr="004702F8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J</w:t>
      </w:r>
      <w:r w:rsidRPr="004702F8">
        <w:rPr>
          <w:rFonts w:asciiTheme="majorHAnsi" w:hAnsiTheme="majorHAnsi"/>
          <w:spacing w:val="3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201</w:t>
      </w:r>
      <w:r w:rsidRPr="004702F8">
        <w:rPr>
          <w:rFonts w:asciiTheme="majorHAnsi" w:hAnsiTheme="majorHAnsi"/>
          <w:sz w:val="18"/>
          <w:szCs w:val="18"/>
        </w:rPr>
        <w:t>3 –</w:t>
      </w:r>
      <w:r w:rsidRPr="004702F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Pre</w:t>
      </w:r>
      <w:r w:rsidRPr="004702F8">
        <w:rPr>
          <w:rFonts w:asciiTheme="majorHAnsi" w:hAnsiTheme="majorHAnsi"/>
          <w:spacing w:val="3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</w:p>
    <w:p w14:paraId="2B153996" w14:textId="77777777" w:rsidR="00A24E42" w:rsidRPr="004702F8" w:rsidRDefault="004702F8">
      <w:pPr>
        <w:spacing w:before="40" w:line="287" w:lineRule="auto"/>
        <w:ind w:right="31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es</w:t>
      </w:r>
      <w:r w:rsidRPr="004702F8">
        <w:rPr>
          <w:rFonts w:asciiTheme="majorHAnsi" w:hAnsiTheme="majorHAnsi"/>
          <w:spacing w:val="2"/>
          <w:sz w:val="18"/>
          <w:szCs w:val="18"/>
        </w:rPr>
        <w:t>p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si</w:t>
      </w:r>
      <w:r w:rsidRPr="004702F8">
        <w:rPr>
          <w:rFonts w:asciiTheme="majorHAnsi" w:hAnsiTheme="majorHAnsi"/>
          <w:spacing w:val="1"/>
          <w:sz w:val="18"/>
          <w:szCs w:val="18"/>
        </w:rPr>
        <w:t>b</w:t>
      </w:r>
      <w:r w:rsidRPr="004702F8">
        <w:rPr>
          <w:rFonts w:asciiTheme="majorHAnsi" w:hAnsiTheme="majorHAnsi"/>
          <w:sz w:val="18"/>
          <w:szCs w:val="18"/>
        </w:rPr>
        <w:t>le</w:t>
      </w:r>
      <w:r w:rsidRPr="004702F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f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 xml:space="preserve">r 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pacing w:val="-3"/>
          <w:sz w:val="18"/>
          <w:szCs w:val="18"/>
        </w:rPr>
        <w:t>r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st</w:t>
      </w:r>
      <w:r w:rsidRPr="004702F8">
        <w:rPr>
          <w:rFonts w:asciiTheme="majorHAnsi" w:hAnsiTheme="majorHAnsi"/>
          <w:spacing w:val="1"/>
          <w:sz w:val="18"/>
          <w:szCs w:val="18"/>
        </w:rPr>
        <w:t>ud</w:t>
      </w:r>
      <w:r w:rsidRPr="004702F8">
        <w:rPr>
          <w:rFonts w:asciiTheme="majorHAnsi" w:hAnsiTheme="majorHAnsi"/>
          <w:spacing w:val="-3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ts</w:t>
      </w:r>
      <w:r w:rsidRPr="004702F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with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t</w:t>
      </w:r>
      <w:r w:rsidRPr="004702F8">
        <w:rPr>
          <w:rFonts w:asciiTheme="majorHAnsi" w:hAnsiTheme="majorHAnsi"/>
          <w:spacing w:val="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v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y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b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4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du</w:t>
      </w:r>
      <w:r w:rsidRPr="004702F8">
        <w:rPr>
          <w:rFonts w:asciiTheme="majorHAnsi" w:hAnsiTheme="majorHAnsi"/>
          <w:sz w:val="18"/>
          <w:szCs w:val="18"/>
        </w:rPr>
        <w:t>cati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al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x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ie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ce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bo</w:t>
      </w:r>
      <w:r w:rsidRPr="004702F8">
        <w:rPr>
          <w:rFonts w:asciiTheme="majorHAnsi" w:hAnsiTheme="majorHAnsi"/>
          <w:sz w:val="18"/>
          <w:szCs w:val="18"/>
        </w:rPr>
        <w:t>th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si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e a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o</w:t>
      </w:r>
      <w:r w:rsidRPr="004702F8">
        <w:rPr>
          <w:rFonts w:asciiTheme="majorHAnsi" w:hAnsiTheme="majorHAnsi"/>
          <w:spacing w:val="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t</w:t>
      </w:r>
      <w:r w:rsidRPr="004702F8">
        <w:rPr>
          <w:rFonts w:asciiTheme="majorHAnsi" w:hAnsiTheme="majorHAnsi"/>
          <w:spacing w:val="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cla</w:t>
      </w:r>
      <w:r w:rsidRPr="004702F8">
        <w:rPr>
          <w:rFonts w:asciiTheme="majorHAnsi" w:hAnsiTheme="majorHAnsi"/>
          <w:spacing w:val="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-1"/>
          <w:sz w:val="18"/>
          <w:szCs w:val="18"/>
        </w:rPr>
        <w:t>r</w:t>
      </w:r>
      <w:r w:rsidRPr="004702F8">
        <w:rPr>
          <w:rFonts w:asciiTheme="majorHAnsi" w:hAnsiTheme="majorHAnsi"/>
          <w:spacing w:val="1"/>
          <w:sz w:val="18"/>
          <w:szCs w:val="18"/>
        </w:rPr>
        <w:t>oo</w:t>
      </w:r>
      <w:r w:rsidRPr="004702F8">
        <w:rPr>
          <w:rFonts w:asciiTheme="majorHAnsi" w:hAnsiTheme="majorHAnsi"/>
          <w:sz w:val="18"/>
          <w:szCs w:val="18"/>
        </w:rPr>
        <w:t>m</w:t>
      </w:r>
      <w:r w:rsidRPr="004702F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pacing w:val="-1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r</w:t>
      </w:r>
      <w:r w:rsidRPr="004702F8">
        <w:rPr>
          <w:rFonts w:asciiTheme="majorHAnsi" w:hAnsiTheme="majorHAnsi"/>
          <w:spacing w:val="1"/>
          <w:sz w:val="18"/>
          <w:szCs w:val="18"/>
        </w:rPr>
        <w:t>on</w:t>
      </w:r>
      <w:r w:rsidRPr="004702F8">
        <w:rPr>
          <w:rFonts w:asciiTheme="majorHAnsi" w:hAnsiTheme="majorHAnsi"/>
          <w:spacing w:val="-1"/>
          <w:sz w:val="18"/>
          <w:szCs w:val="18"/>
        </w:rPr>
        <w:t>m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pacing w:val="5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684EE73D" w14:textId="77777777" w:rsidR="00A24E42" w:rsidRPr="004702F8" w:rsidRDefault="00A24E42">
      <w:pPr>
        <w:spacing w:before="18" w:line="240" w:lineRule="exact"/>
        <w:rPr>
          <w:rFonts w:asciiTheme="majorHAnsi" w:hAnsiTheme="majorHAnsi"/>
          <w:sz w:val="18"/>
          <w:szCs w:val="18"/>
        </w:rPr>
      </w:pPr>
    </w:p>
    <w:p w14:paraId="3609EE65" w14:textId="77777777" w:rsidR="00A24E42" w:rsidRPr="004702F8" w:rsidRDefault="004702F8">
      <w:pPr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Dut</w:t>
      </w:r>
      <w:r w:rsidRPr="004702F8">
        <w:rPr>
          <w:rFonts w:asciiTheme="majorHAnsi" w:hAnsiTheme="majorHAnsi"/>
          <w:b/>
          <w:i/>
          <w:spacing w:val="5"/>
          <w:sz w:val="18"/>
          <w:szCs w:val="18"/>
        </w:rPr>
        <w:t>i</w:t>
      </w: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b/>
          <w:i/>
          <w:spacing w:val="4"/>
          <w:sz w:val="18"/>
          <w:szCs w:val="18"/>
        </w:rPr>
        <w:t>s</w:t>
      </w:r>
      <w:r w:rsidRPr="004702F8">
        <w:rPr>
          <w:rFonts w:asciiTheme="majorHAnsi" w:hAnsiTheme="majorHAnsi"/>
          <w:i/>
          <w:sz w:val="18"/>
          <w:szCs w:val="18"/>
        </w:rPr>
        <w:t>:</w:t>
      </w:r>
    </w:p>
    <w:p w14:paraId="360B6D5C" w14:textId="77777777" w:rsidR="00A24E42" w:rsidRPr="004702F8" w:rsidRDefault="004702F8">
      <w:pPr>
        <w:spacing w:before="95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P</w:t>
      </w:r>
      <w:r w:rsidRPr="004702F8">
        <w:rPr>
          <w:rFonts w:asciiTheme="majorHAnsi" w:hAnsiTheme="majorHAnsi"/>
          <w:spacing w:val="1"/>
          <w:sz w:val="18"/>
          <w:szCs w:val="18"/>
        </w:rPr>
        <w:t>ro</w:t>
      </w:r>
      <w:r w:rsidRPr="004702F8">
        <w:rPr>
          <w:rFonts w:asciiTheme="majorHAnsi" w:hAnsiTheme="majorHAnsi"/>
          <w:spacing w:val="-4"/>
          <w:sz w:val="18"/>
          <w:szCs w:val="18"/>
        </w:rPr>
        <w:t>m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ti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t,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x</w:t>
      </w:r>
      <w:r w:rsidRPr="004702F8">
        <w:rPr>
          <w:rFonts w:asciiTheme="majorHAnsi" w:hAnsiTheme="majorHAnsi"/>
          <w:sz w:val="18"/>
          <w:szCs w:val="18"/>
        </w:rPr>
        <w:t>tiles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P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g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ph</w:t>
      </w:r>
      <w:r w:rsidRPr="004702F8">
        <w:rPr>
          <w:rFonts w:asciiTheme="majorHAnsi" w:hAnsiTheme="majorHAnsi"/>
          <w:sz w:val="18"/>
          <w:szCs w:val="18"/>
        </w:rPr>
        <w:t>y</w:t>
      </w:r>
      <w:r w:rsidRPr="004702F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w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in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1"/>
          <w:sz w:val="18"/>
          <w:szCs w:val="18"/>
        </w:rPr>
        <w:t>oo</w:t>
      </w:r>
      <w:r w:rsidRPr="004702F8">
        <w:rPr>
          <w:rFonts w:asciiTheme="majorHAnsi" w:hAnsiTheme="majorHAnsi"/>
          <w:sz w:val="18"/>
          <w:szCs w:val="18"/>
        </w:rPr>
        <w:t>l.</w:t>
      </w:r>
    </w:p>
    <w:p w14:paraId="6F6F4600" w14:textId="77777777" w:rsidR="00A24E42" w:rsidRPr="004702F8" w:rsidRDefault="004702F8">
      <w:pPr>
        <w:spacing w:before="16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y</w:t>
      </w:r>
      <w:r w:rsidRPr="004702F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tea</w:t>
      </w:r>
      <w:r w:rsidRPr="004702F8">
        <w:rPr>
          <w:rFonts w:asciiTheme="majorHAnsi" w:hAnsiTheme="majorHAnsi"/>
          <w:spacing w:val="1"/>
          <w:sz w:val="18"/>
          <w:szCs w:val="18"/>
        </w:rPr>
        <w:t>ch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g</w:t>
      </w:r>
      <w:r w:rsidRPr="004702F8">
        <w:rPr>
          <w:rFonts w:asciiTheme="majorHAnsi" w:hAnsiTheme="majorHAnsi"/>
          <w:sz w:val="18"/>
          <w:szCs w:val="18"/>
        </w:rPr>
        <w:t>h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qu</w:t>
      </w:r>
      <w:r w:rsidRPr="004702F8">
        <w:rPr>
          <w:rFonts w:asciiTheme="majorHAnsi" w:hAnsiTheme="majorHAnsi"/>
          <w:sz w:val="18"/>
          <w:szCs w:val="18"/>
        </w:rPr>
        <w:t>ali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y</w:t>
      </w:r>
      <w:r w:rsidRPr="004702F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ss</w:t>
      </w:r>
      <w:r w:rsidRPr="004702F8">
        <w:rPr>
          <w:rFonts w:asciiTheme="majorHAnsi" w:hAnsiTheme="majorHAnsi"/>
          <w:spacing w:val="1"/>
          <w:sz w:val="18"/>
          <w:szCs w:val="18"/>
        </w:rPr>
        <w:t>on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1ADD5734" w14:textId="77777777" w:rsidR="00A24E42" w:rsidRPr="004702F8" w:rsidRDefault="004702F8">
      <w:pPr>
        <w:spacing w:before="16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M</w:t>
      </w:r>
      <w:r w:rsidRPr="004702F8">
        <w:rPr>
          <w:rFonts w:asciiTheme="majorHAnsi" w:hAnsiTheme="majorHAnsi"/>
          <w:spacing w:val="1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ta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li</w:t>
      </w:r>
      <w:r w:rsidRPr="004702F8">
        <w:rPr>
          <w:rFonts w:asciiTheme="majorHAnsi" w:hAnsiTheme="majorHAnsi"/>
          <w:spacing w:val="-2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ord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ce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5"/>
          <w:sz w:val="18"/>
          <w:szCs w:val="18"/>
        </w:rPr>
        <w:t>w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h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1"/>
          <w:sz w:val="18"/>
          <w:szCs w:val="18"/>
        </w:rPr>
        <w:t>oo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pro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du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es.</w:t>
      </w:r>
    </w:p>
    <w:p w14:paraId="38671A44" w14:textId="77777777" w:rsidR="00A24E42" w:rsidRPr="004702F8" w:rsidRDefault="004702F8">
      <w:pPr>
        <w:spacing w:before="18" w:line="268" w:lineRule="auto"/>
        <w:ind w:left="171" w:right="180" w:hanging="171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g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g</w:t>
      </w:r>
      <w:r w:rsidRPr="004702F8">
        <w:rPr>
          <w:rFonts w:asciiTheme="majorHAnsi" w:hAnsiTheme="majorHAnsi"/>
          <w:spacing w:val="1"/>
          <w:sz w:val="18"/>
          <w:szCs w:val="18"/>
        </w:rPr>
        <w:t>oo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pr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tice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5"/>
          <w:sz w:val="18"/>
          <w:szCs w:val="18"/>
        </w:rPr>
        <w:t>w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th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g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to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pacing w:val="-1"/>
          <w:sz w:val="18"/>
          <w:szCs w:val="18"/>
        </w:rPr>
        <w:t>un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ali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y</w:t>
      </w:r>
      <w:r w:rsidRPr="004702F8">
        <w:rPr>
          <w:rFonts w:asciiTheme="majorHAnsi" w:hAnsiTheme="majorHAnsi"/>
          <w:sz w:val="18"/>
          <w:szCs w:val="18"/>
        </w:rPr>
        <w:t>,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b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,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ta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rd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f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w</w:t>
      </w:r>
      <w:r w:rsidRPr="004702F8">
        <w:rPr>
          <w:rFonts w:asciiTheme="majorHAnsi" w:hAnsiTheme="majorHAnsi"/>
          <w:spacing w:val="1"/>
          <w:sz w:val="18"/>
          <w:szCs w:val="18"/>
        </w:rPr>
        <w:t>or</w:t>
      </w:r>
      <w:r w:rsidRPr="004702F8">
        <w:rPr>
          <w:rFonts w:asciiTheme="majorHAnsi" w:hAnsiTheme="majorHAnsi"/>
          <w:sz w:val="18"/>
          <w:szCs w:val="18"/>
        </w:rPr>
        <w:t>k 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atte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66677B44" w14:textId="77777777" w:rsidR="00A24E42" w:rsidRPr="004702F8" w:rsidRDefault="004702F8">
      <w:pPr>
        <w:spacing w:line="220" w:lineRule="exact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s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 xml:space="preserve">a 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g</w:t>
      </w:r>
      <w:r w:rsidRPr="004702F8">
        <w:rPr>
          <w:rFonts w:asciiTheme="majorHAnsi" w:hAnsiTheme="majorHAnsi"/>
          <w:sz w:val="18"/>
          <w:szCs w:val="18"/>
        </w:rPr>
        <w:t>h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q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ali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y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lea</w:t>
      </w:r>
      <w:r w:rsidRPr="004702F8">
        <w:rPr>
          <w:rFonts w:asciiTheme="majorHAnsi" w:hAnsiTheme="majorHAnsi"/>
          <w:spacing w:val="1"/>
          <w:sz w:val="18"/>
          <w:szCs w:val="18"/>
        </w:rPr>
        <w:t>rn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pacing w:val="-1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ir</w:t>
      </w:r>
      <w:r w:rsidRPr="004702F8">
        <w:rPr>
          <w:rFonts w:asciiTheme="majorHAnsi" w:hAnsiTheme="majorHAnsi"/>
          <w:spacing w:val="1"/>
          <w:sz w:val="18"/>
          <w:szCs w:val="18"/>
        </w:rPr>
        <w:t>on</w:t>
      </w:r>
      <w:r w:rsidRPr="004702F8">
        <w:rPr>
          <w:rFonts w:asciiTheme="majorHAnsi" w:hAnsiTheme="majorHAnsi"/>
          <w:spacing w:val="-1"/>
          <w:sz w:val="18"/>
          <w:szCs w:val="18"/>
        </w:rPr>
        <w:t>m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w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in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4"/>
          <w:sz w:val="18"/>
          <w:szCs w:val="18"/>
        </w:rPr>
        <w:t>m</w:t>
      </w:r>
      <w:r w:rsidRPr="004702F8">
        <w:rPr>
          <w:rFonts w:asciiTheme="majorHAnsi" w:hAnsiTheme="majorHAnsi"/>
          <w:spacing w:val="3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t.</w:t>
      </w:r>
    </w:p>
    <w:p w14:paraId="2AF0D45E" w14:textId="77777777" w:rsidR="00A24E42" w:rsidRPr="004702F8" w:rsidRDefault="004702F8">
      <w:pPr>
        <w:spacing w:before="18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C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pacing w:val="-4"/>
          <w:sz w:val="18"/>
          <w:szCs w:val="18"/>
        </w:rPr>
        <w:t>m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let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r</w:t>
      </w:r>
      <w:r w:rsidRPr="004702F8">
        <w:rPr>
          <w:rFonts w:asciiTheme="majorHAnsi" w:hAnsiTheme="majorHAnsi"/>
          <w:spacing w:val="-5"/>
          <w:sz w:val="18"/>
          <w:szCs w:val="18"/>
        </w:rPr>
        <w:t>w</w:t>
      </w:r>
      <w:r w:rsidRPr="004702F8">
        <w:rPr>
          <w:rFonts w:asciiTheme="majorHAnsi" w:hAnsiTheme="majorHAnsi"/>
          <w:spacing w:val="1"/>
          <w:sz w:val="18"/>
          <w:szCs w:val="18"/>
        </w:rPr>
        <w:t>or</w:t>
      </w:r>
      <w:r w:rsidRPr="004702F8">
        <w:rPr>
          <w:rFonts w:asciiTheme="majorHAnsi" w:hAnsiTheme="majorHAnsi"/>
          <w:sz w:val="18"/>
          <w:szCs w:val="18"/>
        </w:rPr>
        <w:t>k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3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ed</w:t>
      </w:r>
      <w:r w:rsidRPr="004702F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to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k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p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tra</w:t>
      </w:r>
      <w:r w:rsidRPr="004702F8">
        <w:rPr>
          <w:rFonts w:asciiTheme="majorHAnsi" w:hAnsiTheme="majorHAnsi"/>
          <w:spacing w:val="1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k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f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 xml:space="preserve">a 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2"/>
          <w:sz w:val="18"/>
          <w:szCs w:val="18"/>
        </w:rPr>
        <w:t>’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pacing w:val="-2"/>
          <w:sz w:val="18"/>
          <w:szCs w:val="18"/>
        </w:rPr>
        <w:t>f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3"/>
          <w:sz w:val="18"/>
          <w:szCs w:val="18"/>
        </w:rPr>
        <w:t>r</w:t>
      </w:r>
      <w:r w:rsidRPr="004702F8">
        <w:rPr>
          <w:rFonts w:asciiTheme="majorHAnsi" w:hAnsiTheme="majorHAnsi"/>
          <w:spacing w:val="-4"/>
          <w:sz w:val="18"/>
          <w:szCs w:val="18"/>
        </w:rPr>
        <w:t>m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740FECDE" w14:textId="77777777" w:rsidR="00A24E42" w:rsidRPr="004702F8" w:rsidRDefault="004702F8">
      <w:pPr>
        <w:spacing w:before="16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tri</w:t>
      </w:r>
      <w:r w:rsidRPr="004702F8">
        <w:rPr>
          <w:rFonts w:asciiTheme="majorHAnsi" w:hAnsiTheme="majorHAnsi"/>
          <w:spacing w:val="1"/>
          <w:sz w:val="18"/>
          <w:szCs w:val="18"/>
        </w:rPr>
        <w:t>b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2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to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pr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ati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f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cti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la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1"/>
          <w:sz w:val="18"/>
          <w:szCs w:val="18"/>
        </w:rPr>
        <w:t xml:space="preserve"> o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er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por</w:t>
      </w:r>
      <w:r w:rsidRPr="004702F8">
        <w:rPr>
          <w:rFonts w:asciiTheme="majorHAnsi" w:hAnsiTheme="majorHAnsi"/>
          <w:sz w:val="18"/>
          <w:szCs w:val="18"/>
        </w:rPr>
        <w:t>ts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as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q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ire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21FEEEDF" w14:textId="77777777" w:rsidR="00A24E42" w:rsidRPr="004702F8" w:rsidRDefault="004702F8">
      <w:pPr>
        <w:spacing w:before="16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ct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y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pr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pacing w:val="-4"/>
          <w:sz w:val="18"/>
          <w:szCs w:val="18"/>
        </w:rPr>
        <w:t>m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ti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1"/>
          <w:sz w:val="18"/>
          <w:szCs w:val="18"/>
        </w:rPr>
        <w:t>oo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po</w:t>
      </w:r>
      <w:r w:rsidRPr="004702F8">
        <w:rPr>
          <w:rFonts w:asciiTheme="majorHAnsi" w:hAnsiTheme="majorHAnsi"/>
          <w:sz w:val="18"/>
          <w:szCs w:val="18"/>
        </w:rPr>
        <w:t>licies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pro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ed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es</w:t>
      </w:r>
      <w:r w:rsidRPr="004702F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at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3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y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opp</w:t>
      </w:r>
      <w:r w:rsidRPr="004702F8">
        <w:rPr>
          <w:rFonts w:asciiTheme="majorHAnsi" w:hAnsiTheme="majorHAnsi"/>
          <w:spacing w:val="-1"/>
          <w:sz w:val="18"/>
          <w:szCs w:val="18"/>
        </w:rPr>
        <w:t>o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un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y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4C1E9BFB" w14:textId="77777777" w:rsidR="00A24E42" w:rsidRPr="004702F8" w:rsidRDefault="004702F8">
      <w:pPr>
        <w:spacing w:before="18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Deli</w:t>
      </w:r>
      <w:r w:rsidRPr="004702F8">
        <w:rPr>
          <w:rFonts w:asciiTheme="majorHAnsi" w:hAnsiTheme="majorHAnsi"/>
          <w:spacing w:val="-1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rr</w:t>
      </w:r>
      <w:r w:rsidRPr="004702F8">
        <w:rPr>
          <w:rFonts w:asciiTheme="majorHAnsi" w:hAnsiTheme="majorHAnsi"/>
          <w:sz w:val="18"/>
          <w:szCs w:val="18"/>
        </w:rPr>
        <w:t>ic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spacing w:val="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m</w:t>
      </w:r>
      <w:r w:rsidRPr="004702F8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g</w:t>
      </w:r>
      <w:r w:rsidRPr="004702F8">
        <w:rPr>
          <w:rFonts w:asciiTheme="majorHAnsi" w:hAnsiTheme="majorHAnsi"/>
          <w:sz w:val="18"/>
          <w:szCs w:val="18"/>
        </w:rPr>
        <w:t>h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led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tea</w:t>
      </w:r>
      <w:r w:rsidRPr="004702F8">
        <w:rPr>
          <w:rFonts w:asciiTheme="majorHAnsi" w:hAnsiTheme="majorHAnsi"/>
          <w:spacing w:val="1"/>
          <w:sz w:val="18"/>
          <w:szCs w:val="18"/>
        </w:rPr>
        <w:t>ch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pro</w:t>
      </w:r>
      <w:r w:rsidRPr="004702F8">
        <w:rPr>
          <w:rFonts w:asciiTheme="majorHAnsi" w:hAnsiTheme="majorHAnsi"/>
          <w:spacing w:val="-1"/>
          <w:sz w:val="18"/>
          <w:szCs w:val="18"/>
        </w:rPr>
        <w:t>g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mm</w:t>
      </w:r>
      <w:r w:rsidRPr="004702F8">
        <w:rPr>
          <w:rFonts w:asciiTheme="majorHAnsi" w:hAnsiTheme="majorHAnsi"/>
          <w:sz w:val="18"/>
          <w:szCs w:val="18"/>
        </w:rPr>
        <w:t>e.</w:t>
      </w:r>
    </w:p>
    <w:p w14:paraId="4D52C426" w14:textId="77777777" w:rsidR="00A24E42" w:rsidRPr="004702F8" w:rsidRDefault="004702F8">
      <w:pPr>
        <w:spacing w:before="16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tici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ati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1"/>
          <w:sz w:val="18"/>
          <w:szCs w:val="18"/>
        </w:rPr>
        <w:t>oo</w:t>
      </w:r>
      <w:r w:rsidRPr="004702F8">
        <w:rPr>
          <w:rFonts w:asciiTheme="majorHAnsi" w:hAnsiTheme="majorHAnsi"/>
          <w:sz w:val="18"/>
          <w:szCs w:val="18"/>
        </w:rPr>
        <w:t>l’s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pacing w:val="-2"/>
          <w:sz w:val="18"/>
          <w:szCs w:val="18"/>
        </w:rPr>
        <w:t>f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3"/>
          <w:sz w:val="18"/>
          <w:szCs w:val="18"/>
        </w:rPr>
        <w:t>r</w:t>
      </w:r>
      <w:r w:rsidRPr="004702F8">
        <w:rPr>
          <w:rFonts w:asciiTheme="majorHAnsi" w:hAnsiTheme="majorHAnsi"/>
          <w:spacing w:val="-4"/>
          <w:sz w:val="18"/>
          <w:szCs w:val="18"/>
        </w:rPr>
        <w:t>m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4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m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g</w:t>
      </w:r>
      <w:r w:rsidRPr="004702F8">
        <w:rPr>
          <w:rFonts w:asciiTheme="majorHAnsi" w:hAnsiTheme="majorHAnsi"/>
          <w:spacing w:val="3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m</w:t>
      </w:r>
      <w:r w:rsidRPr="004702F8">
        <w:rPr>
          <w:rFonts w:asciiTheme="majorHAnsi" w:hAnsiTheme="majorHAnsi"/>
          <w:spacing w:val="3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2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pacing w:val="3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m</w:t>
      </w:r>
      <w:r w:rsidRPr="004702F8">
        <w:rPr>
          <w:rFonts w:asciiTheme="majorHAnsi" w:hAnsiTheme="majorHAnsi"/>
          <w:sz w:val="18"/>
          <w:szCs w:val="18"/>
        </w:rPr>
        <w:t>e.</w:t>
      </w:r>
    </w:p>
    <w:p w14:paraId="7B3BC915" w14:textId="77777777" w:rsidR="00A24E42" w:rsidRPr="004702F8" w:rsidRDefault="004702F8">
      <w:pPr>
        <w:spacing w:before="16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C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mm</w:t>
      </w:r>
      <w:r w:rsidRPr="004702F8">
        <w:rPr>
          <w:rFonts w:asciiTheme="majorHAnsi" w:hAnsiTheme="majorHAnsi"/>
          <w:spacing w:val="1"/>
          <w:sz w:val="18"/>
          <w:szCs w:val="18"/>
        </w:rPr>
        <w:t>u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ic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ti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ete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b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tra</w:t>
      </w:r>
      <w:r w:rsidRPr="004702F8">
        <w:rPr>
          <w:rFonts w:asciiTheme="majorHAnsi" w:hAnsiTheme="majorHAnsi"/>
          <w:spacing w:val="1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co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ep</w:t>
      </w:r>
      <w:r w:rsidRPr="004702F8">
        <w:rPr>
          <w:rFonts w:asciiTheme="majorHAnsi" w:hAnsiTheme="majorHAnsi"/>
          <w:sz w:val="18"/>
          <w:szCs w:val="18"/>
        </w:rPr>
        <w:t>ts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to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pacing w:val="3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3F9E1E52" w14:textId="77777777" w:rsidR="00A24E42" w:rsidRPr="004702F8" w:rsidRDefault="004702F8">
      <w:pPr>
        <w:spacing w:before="18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la</w:t>
      </w:r>
      <w:r w:rsidRPr="004702F8">
        <w:rPr>
          <w:rFonts w:asciiTheme="majorHAnsi" w:hAnsiTheme="majorHAnsi"/>
          <w:spacing w:val="-1"/>
          <w:sz w:val="18"/>
          <w:szCs w:val="18"/>
        </w:rPr>
        <w:t>nn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pr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co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es</w:t>
      </w:r>
      <w:r w:rsidRPr="004702F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les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ns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2FFDF4A6" w14:textId="7EEA5460" w:rsidR="00A24E42" w:rsidRPr="004702F8" w:rsidRDefault="004702F8">
      <w:pPr>
        <w:spacing w:before="16"/>
        <w:rPr>
          <w:rFonts w:asciiTheme="majorHAnsi" w:hAnsiTheme="majorHAnsi"/>
          <w:sz w:val="18"/>
          <w:szCs w:val="18"/>
        </w:rPr>
        <w:sectPr w:rsidR="00A24E42" w:rsidRPr="004702F8">
          <w:pgSz w:w="11920" w:h="16840"/>
          <w:pgMar w:top="860" w:right="1100" w:bottom="280" w:left="760" w:header="720" w:footer="720" w:gutter="0"/>
          <w:cols w:num="2" w:space="720" w:equalWidth="0">
            <w:col w:w="2214" w:space="746"/>
            <w:col w:w="7100"/>
          </w:cols>
        </w:sectPr>
      </w:pPr>
      <w:r w:rsidRPr="004702F8">
        <w:rPr>
          <w:rFonts w:asciiTheme="majorHAnsi" w:hAnsiTheme="majorHAnsi"/>
          <w:sz w:val="18"/>
          <w:szCs w:val="18"/>
        </w:rPr>
        <w:pict w14:anchorId="4B8A46A8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4pt;margin-top:31.65pt;width:315.05pt;height:45.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20"/>
                    <w:gridCol w:w="1198"/>
                    <w:gridCol w:w="2783"/>
                  </w:tblGrid>
                  <w:tr w:rsidR="00A24E42" w14:paraId="65A69DB2" w14:textId="77777777">
                    <w:trPr>
                      <w:trHeight w:hRule="exact" w:val="455"/>
                    </w:trPr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CAF647" w14:textId="77777777" w:rsidR="00A24E42" w:rsidRDefault="004702F8">
                        <w:pPr>
                          <w:spacing w:before="75"/>
                          <w:ind w:left="4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2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n</w:t>
                        </w:r>
                      </w:p>
                    </w:tc>
                    <w:tc>
                      <w:tcPr>
                        <w:tcW w:w="11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56E36D" w14:textId="77777777" w:rsidR="00A24E42" w:rsidRDefault="004702F8">
                        <w:pPr>
                          <w:spacing w:before="75"/>
                          <w:ind w:left="149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J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TIT</w:t>
                        </w:r>
                        <w:r>
                          <w:rPr>
                            <w:spacing w:val="-1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sz w:val="19"/>
                            <w:szCs w:val="19"/>
                          </w:rPr>
                          <w:t>E</w:t>
                        </w:r>
                      </w:p>
                    </w:tc>
                    <w:tc>
                      <w:tcPr>
                        <w:tcW w:w="27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5F9A12" w14:textId="77777777" w:rsidR="00A24E42" w:rsidRDefault="004702F8">
                        <w:pPr>
                          <w:spacing w:before="75"/>
                          <w:ind w:left="128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Date</w:t>
                        </w:r>
                        <w:r>
                          <w:rPr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(</w:t>
                        </w:r>
                        <w:r>
                          <w:rPr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sz w:val="19"/>
                            <w:szCs w:val="19"/>
                          </w:rPr>
                          <w:t>2</w:t>
                        </w:r>
                        <w:r>
                          <w:rPr>
                            <w:spacing w:val="1"/>
                            <w:sz w:val="19"/>
                            <w:szCs w:val="19"/>
                          </w:rPr>
                          <w:t>0</w:t>
                        </w:r>
                        <w:r>
                          <w:rPr>
                            <w:spacing w:val="-4"/>
                            <w:sz w:val="19"/>
                            <w:szCs w:val="19"/>
                          </w:rPr>
                          <w:t>1</w:t>
                        </w: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>
                          <w:rPr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z w:val="19"/>
                            <w:szCs w:val="19"/>
                          </w:rPr>
                          <w:t>J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spacing w:val="1"/>
                            <w:sz w:val="19"/>
                            <w:szCs w:val="19"/>
                          </w:rPr>
                          <w:t xml:space="preserve"> 2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0</w:t>
                        </w:r>
                        <w:r>
                          <w:rPr>
                            <w:spacing w:val="1"/>
                            <w:sz w:val="19"/>
                            <w:szCs w:val="19"/>
                          </w:rPr>
                          <w:t>1</w:t>
                        </w:r>
                        <w:r>
                          <w:rPr>
                            <w:spacing w:val="5"/>
                            <w:sz w:val="19"/>
                            <w:szCs w:val="19"/>
                          </w:rPr>
                          <w:t>3</w:t>
                        </w:r>
                        <w:r>
                          <w:rPr>
                            <w:sz w:val="19"/>
                            <w:szCs w:val="19"/>
                          </w:rPr>
                          <w:t>)</w:t>
                        </w:r>
                      </w:p>
                    </w:tc>
                  </w:tr>
                  <w:tr w:rsidR="00A24E42" w14:paraId="48F749A6" w14:textId="77777777">
                    <w:trPr>
                      <w:trHeight w:hRule="exact" w:val="455"/>
                    </w:trPr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FCAADA" w14:textId="77777777" w:rsidR="00A24E42" w:rsidRDefault="00A24E42">
                        <w:pPr>
                          <w:spacing w:before="1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4F334A55" w14:textId="77777777" w:rsidR="00A24E42" w:rsidRDefault="004702F8">
                        <w:pPr>
                          <w:ind w:left="4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2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y n</w:t>
                        </w:r>
                        <w:r>
                          <w:rPr>
                            <w:b/>
                            <w:i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b/>
                            <w:i/>
                            <w:sz w:val="19"/>
                            <w:szCs w:val="19"/>
                          </w:rPr>
                          <w:t>n</w:t>
                        </w:r>
                      </w:p>
                    </w:tc>
                    <w:tc>
                      <w:tcPr>
                        <w:tcW w:w="11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B7703F" w14:textId="77777777" w:rsidR="00A24E42" w:rsidRDefault="00A24E42">
                        <w:pPr>
                          <w:spacing w:before="1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015A2B22" w14:textId="77777777" w:rsidR="00A24E42" w:rsidRDefault="004702F8">
                        <w:pPr>
                          <w:ind w:left="149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J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TIT</w:t>
                        </w:r>
                        <w:r>
                          <w:rPr>
                            <w:spacing w:val="-1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sz w:val="19"/>
                            <w:szCs w:val="19"/>
                          </w:rPr>
                          <w:t>E</w:t>
                        </w:r>
                      </w:p>
                    </w:tc>
                    <w:tc>
                      <w:tcPr>
                        <w:tcW w:w="27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356FC5" w14:textId="77777777" w:rsidR="00A24E42" w:rsidRDefault="00A24E42">
                        <w:pPr>
                          <w:spacing w:before="1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4C0DD027" w14:textId="77777777" w:rsidR="00A24E42" w:rsidRDefault="004702F8">
                        <w:pPr>
                          <w:ind w:left="178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Date</w:t>
                        </w:r>
                        <w:r>
                          <w:rPr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(i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spacing w:val="-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2</w:t>
                        </w:r>
                        <w:r>
                          <w:rPr>
                            <w:spacing w:val="1"/>
                            <w:sz w:val="19"/>
                            <w:szCs w:val="19"/>
                          </w:rPr>
                          <w:t>0</w:t>
                        </w:r>
                        <w:r>
                          <w:rPr>
                            <w:spacing w:val="-4"/>
                            <w:sz w:val="19"/>
                            <w:szCs w:val="19"/>
                          </w:rPr>
                          <w:t>1</w:t>
                        </w: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>
                          <w:rPr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sz w:val="19"/>
                            <w:szCs w:val="19"/>
                          </w:rPr>
                          <w:t>J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spacing w:val="1"/>
                            <w:sz w:val="19"/>
                            <w:szCs w:val="19"/>
                          </w:rPr>
                          <w:t xml:space="preserve"> 2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0</w:t>
                        </w:r>
                        <w:r>
                          <w:rPr>
                            <w:spacing w:val="1"/>
                            <w:sz w:val="19"/>
                            <w:szCs w:val="19"/>
                          </w:rPr>
                          <w:t>1</w:t>
                        </w:r>
                        <w:r>
                          <w:rPr>
                            <w:spacing w:val="3"/>
                            <w:sz w:val="19"/>
                            <w:szCs w:val="19"/>
                          </w:rPr>
                          <w:t>3</w:t>
                        </w:r>
                        <w:r>
                          <w:rPr>
                            <w:sz w:val="19"/>
                            <w:szCs w:val="19"/>
                          </w:rPr>
                          <w:t>)</w:t>
                        </w:r>
                      </w:p>
                    </w:tc>
                  </w:tr>
                </w:tbl>
                <w:p w14:paraId="51D14B35" w14:textId="77777777" w:rsidR="00A24E42" w:rsidRDefault="00A24E42"/>
              </w:txbxContent>
            </v:textbox>
            <w10:wrap anchorx="page"/>
          </v:shape>
        </w:pict>
      </w: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Ke</w:t>
      </w:r>
      <w:r w:rsidRPr="004702F8">
        <w:rPr>
          <w:rFonts w:asciiTheme="majorHAnsi" w:hAnsiTheme="majorHAnsi"/>
          <w:spacing w:val="1"/>
          <w:sz w:val="18"/>
          <w:szCs w:val="18"/>
        </w:rPr>
        <w:t>ep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all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tea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er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4"/>
          <w:sz w:val="18"/>
          <w:szCs w:val="18"/>
        </w:rPr>
        <w:t>m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te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ials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4"/>
          <w:sz w:val="18"/>
          <w:szCs w:val="18"/>
        </w:rPr>
        <w:t>p</w:t>
      </w:r>
      <w:r w:rsidRPr="004702F8">
        <w:rPr>
          <w:rFonts w:asciiTheme="majorHAnsi" w:hAnsiTheme="majorHAnsi"/>
          <w:spacing w:val="-2"/>
          <w:sz w:val="18"/>
          <w:szCs w:val="18"/>
        </w:rPr>
        <w:t>-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4"/>
          <w:sz w:val="18"/>
          <w:szCs w:val="18"/>
        </w:rPr>
        <w:t>o</w:t>
      </w:r>
      <w:r w:rsidRPr="004702F8">
        <w:rPr>
          <w:rFonts w:asciiTheme="majorHAnsi" w:hAnsiTheme="majorHAnsi"/>
          <w:spacing w:val="-2"/>
          <w:sz w:val="18"/>
          <w:szCs w:val="18"/>
        </w:rPr>
        <w:t>-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z w:val="18"/>
          <w:szCs w:val="18"/>
        </w:rPr>
        <w:t>at</w:t>
      </w:r>
    </w:p>
    <w:p w14:paraId="1731ED41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  <w:sectPr w:rsidR="00A24E42" w:rsidRPr="004702F8">
          <w:type w:val="continuous"/>
          <w:pgSz w:w="11920" w:h="16840"/>
          <w:pgMar w:top="860" w:right="1100" w:bottom="280" w:left="760" w:header="720" w:footer="720" w:gutter="0"/>
          <w:cols w:space="720"/>
        </w:sectPr>
      </w:pPr>
    </w:p>
    <w:p w14:paraId="71679DB8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1A8425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4C534A" w14:textId="77777777" w:rsidR="00A24E42" w:rsidRPr="004702F8" w:rsidRDefault="00A24E42">
      <w:pPr>
        <w:spacing w:before="16" w:line="200" w:lineRule="exact"/>
        <w:rPr>
          <w:rFonts w:asciiTheme="majorHAnsi" w:hAnsiTheme="majorHAnsi"/>
          <w:sz w:val="18"/>
          <w:szCs w:val="18"/>
        </w:rPr>
      </w:pPr>
    </w:p>
    <w:p w14:paraId="3623FB2D" w14:textId="77777777" w:rsidR="00A24E42" w:rsidRPr="004702F8" w:rsidRDefault="004702F8">
      <w:pPr>
        <w:ind w:left="25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spacing w:val="10"/>
          <w:sz w:val="18"/>
          <w:szCs w:val="18"/>
        </w:rPr>
        <w:t>C</w:t>
      </w:r>
      <w:r w:rsidRPr="004702F8">
        <w:rPr>
          <w:rFonts w:asciiTheme="majorHAnsi" w:hAnsiTheme="majorHAnsi"/>
          <w:spacing w:val="9"/>
          <w:sz w:val="18"/>
          <w:szCs w:val="18"/>
        </w:rPr>
        <w:t>ON</w:t>
      </w:r>
      <w:r w:rsidRPr="004702F8">
        <w:rPr>
          <w:rFonts w:asciiTheme="majorHAnsi" w:hAnsiTheme="majorHAnsi"/>
          <w:spacing w:val="6"/>
          <w:sz w:val="18"/>
          <w:szCs w:val="18"/>
        </w:rPr>
        <w:t>T</w:t>
      </w:r>
      <w:r w:rsidRPr="004702F8">
        <w:rPr>
          <w:rFonts w:asciiTheme="majorHAnsi" w:hAnsiTheme="majorHAnsi"/>
          <w:spacing w:val="9"/>
          <w:sz w:val="18"/>
          <w:szCs w:val="18"/>
        </w:rPr>
        <w:t>A</w:t>
      </w:r>
      <w:r w:rsidRPr="004702F8">
        <w:rPr>
          <w:rFonts w:asciiTheme="majorHAnsi" w:hAnsiTheme="majorHAnsi"/>
          <w:spacing w:val="10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T</w:t>
      </w:r>
    </w:p>
    <w:p w14:paraId="1D67B728" w14:textId="77777777" w:rsidR="00A24E42" w:rsidRPr="004702F8" w:rsidRDefault="00A24E42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006AF946" w14:textId="77777777" w:rsidR="004702F8" w:rsidRPr="004702F8" w:rsidRDefault="004702F8">
      <w:pPr>
        <w:ind w:left="253" w:right="484"/>
        <w:rPr>
          <w:rFonts w:ascii="Calibri" w:hAnsi="Calibri" w:cs="Calibri"/>
        </w:rPr>
      </w:pPr>
      <w:r w:rsidRPr="004702F8">
        <w:rPr>
          <w:rFonts w:ascii="Calibri" w:hAnsi="Calibri" w:cs="Calibri"/>
        </w:rPr>
        <w:t>Balraj Tran</w:t>
      </w:r>
    </w:p>
    <w:p w14:paraId="2EEA29C9" w14:textId="09759F3F" w:rsidR="00A24E42" w:rsidRPr="004702F8" w:rsidRDefault="004702F8">
      <w:pPr>
        <w:ind w:left="253" w:right="484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pacing w:val="1"/>
          <w:sz w:val="18"/>
          <w:szCs w:val="18"/>
        </w:rPr>
        <w:t>C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i/>
          <w:sz w:val="18"/>
          <w:szCs w:val="18"/>
        </w:rPr>
        <w:t>rry D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a</w:t>
      </w:r>
      <w:r w:rsidRPr="004702F8">
        <w:rPr>
          <w:rFonts w:asciiTheme="majorHAnsi" w:hAnsiTheme="majorHAnsi"/>
          <w:i/>
          <w:sz w:val="18"/>
          <w:szCs w:val="18"/>
        </w:rPr>
        <w:t>yj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i/>
          <w:sz w:val="18"/>
          <w:szCs w:val="18"/>
        </w:rPr>
        <w:t>b</w:t>
      </w:r>
      <w:r w:rsidRPr="004702F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z w:val="18"/>
          <w:szCs w:val="18"/>
        </w:rPr>
        <w:t>L</w:t>
      </w:r>
      <w:r w:rsidRPr="004702F8">
        <w:rPr>
          <w:rFonts w:asciiTheme="majorHAnsi" w:hAnsiTheme="majorHAnsi"/>
          <w:i/>
          <w:spacing w:val="-2"/>
          <w:sz w:val="18"/>
          <w:szCs w:val="18"/>
        </w:rPr>
        <w:t>t</w:t>
      </w:r>
      <w:r w:rsidRPr="004702F8">
        <w:rPr>
          <w:rFonts w:asciiTheme="majorHAnsi" w:hAnsiTheme="majorHAnsi"/>
          <w:i/>
          <w:sz w:val="18"/>
          <w:szCs w:val="18"/>
        </w:rPr>
        <w:t>d T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h</w:t>
      </w:r>
      <w:r w:rsidRPr="004702F8">
        <w:rPr>
          <w:rFonts w:asciiTheme="majorHAnsi" w:hAnsiTheme="majorHAnsi"/>
          <w:i/>
          <w:sz w:val="18"/>
          <w:szCs w:val="18"/>
        </w:rPr>
        <w:t>e</w:t>
      </w:r>
      <w:r w:rsidRPr="004702F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z w:val="18"/>
          <w:szCs w:val="18"/>
        </w:rPr>
        <w:t>Big</w:t>
      </w:r>
      <w:r w:rsidRPr="004702F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P</w:t>
      </w:r>
      <w:r w:rsidRPr="004702F8">
        <w:rPr>
          <w:rFonts w:asciiTheme="majorHAnsi" w:hAnsiTheme="majorHAnsi"/>
          <w:i/>
          <w:sz w:val="18"/>
          <w:szCs w:val="18"/>
        </w:rPr>
        <w:t xml:space="preserve">eg 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B</w:t>
      </w:r>
      <w:r w:rsidRPr="004702F8">
        <w:rPr>
          <w:rFonts w:asciiTheme="majorHAnsi" w:hAnsiTheme="majorHAnsi"/>
          <w:i/>
          <w:sz w:val="18"/>
          <w:szCs w:val="18"/>
        </w:rPr>
        <w:t>i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i/>
          <w:sz w:val="18"/>
          <w:szCs w:val="18"/>
        </w:rPr>
        <w:t>mi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4702F8">
        <w:rPr>
          <w:rFonts w:asciiTheme="majorHAnsi" w:hAnsiTheme="majorHAnsi"/>
          <w:i/>
          <w:sz w:val="18"/>
          <w:szCs w:val="18"/>
        </w:rPr>
        <w:t xml:space="preserve">m 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B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1</w:t>
      </w:r>
      <w:r w:rsidRPr="004702F8">
        <w:rPr>
          <w:rFonts w:asciiTheme="majorHAnsi" w:hAnsiTheme="majorHAnsi"/>
          <w:i/>
          <w:sz w:val="18"/>
          <w:szCs w:val="18"/>
        </w:rPr>
        <w:t>8</w:t>
      </w:r>
      <w:r w:rsidRPr="004702F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6N</w:t>
      </w:r>
      <w:r w:rsidRPr="004702F8">
        <w:rPr>
          <w:rFonts w:asciiTheme="majorHAnsi" w:hAnsiTheme="majorHAnsi"/>
          <w:i/>
          <w:sz w:val="18"/>
          <w:szCs w:val="18"/>
        </w:rPr>
        <w:t>F</w:t>
      </w:r>
    </w:p>
    <w:p w14:paraId="6851DCF5" w14:textId="77777777" w:rsidR="00A24E42" w:rsidRPr="004702F8" w:rsidRDefault="004702F8">
      <w:pPr>
        <w:ind w:left="25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z w:val="18"/>
          <w:szCs w:val="18"/>
        </w:rPr>
        <w:t>T:</w:t>
      </w:r>
      <w:r w:rsidRPr="004702F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012</w:t>
      </w:r>
      <w:r w:rsidRPr="004702F8">
        <w:rPr>
          <w:rFonts w:asciiTheme="majorHAnsi" w:hAnsiTheme="majorHAnsi"/>
          <w:i/>
          <w:sz w:val="18"/>
          <w:szCs w:val="18"/>
        </w:rPr>
        <w:t>1</w:t>
      </w:r>
      <w:r w:rsidRPr="004702F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6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3</w:t>
      </w:r>
      <w:r w:rsidRPr="004702F8">
        <w:rPr>
          <w:rFonts w:asciiTheme="majorHAnsi" w:hAnsiTheme="majorHAnsi"/>
          <w:i/>
          <w:sz w:val="18"/>
          <w:szCs w:val="18"/>
        </w:rPr>
        <w:t>8</w:t>
      </w:r>
      <w:r w:rsidRPr="004702F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00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2</w:t>
      </w:r>
      <w:r w:rsidRPr="004702F8">
        <w:rPr>
          <w:rFonts w:asciiTheme="majorHAnsi" w:hAnsiTheme="majorHAnsi"/>
          <w:i/>
          <w:sz w:val="18"/>
          <w:szCs w:val="18"/>
        </w:rPr>
        <w:t>6</w:t>
      </w:r>
    </w:p>
    <w:p w14:paraId="27969426" w14:textId="77777777" w:rsidR="00A24E42" w:rsidRPr="004702F8" w:rsidRDefault="004702F8">
      <w:pPr>
        <w:ind w:left="25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z w:val="18"/>
          <w:szCs w:val="18"/>
        </w:rPr>
        <w:t>M: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01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2</w:t>
      </w:r>
      <w:r w:rsidRPr="004702F8">
        <w:rPr>
          <w:rFonts w:asciiTheme="majorHAnsi" w:hAnsiTheme="majorHAnsi"/>
          <w:i/>
          <w:sz w:val="18"/>
          <w:szCs w:val="18"/>
        </w:rPr>
        <w:t>1</w:t>
      </w:r>
      <w:r w:rsidRPr="004702F8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6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3</w:t>
      </w:r>
      <w:r w:rsidRPr="004702F8">
        <w:rPr>
          <w:rFonts w:asciiTheme="majorHAnsi" w:hAnsiTheme="majorHAnsi"/>
          <w:i/>
          <w:sz w:val="18"/>
          <w:szCs w:val="18"/>
        </w:rPr>
        <w:t>8</w:t>
      </w:r>
      <w:r w:rsidRPr="004702F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00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2</w:t>
      </w:r>
      <w:r w:rsidRPr="004702F8">
        <w:rPr>
          <w:rFonts w:asciiTheme="majorHAnsi" w:hAnsiTheme="majorHAnsi"/>
          <w:i/>
          <w:sz w:val="18"/>
          <w:szCs w:val="18"/>
        </w:rPr>
        <w:t>6</w:t>
      </w:r>
    </w:p>
    <w:p w14:paraId="56BE33EB" w14:textId="77777777" w:rsidR="00A24E42" w:rsidRPr="004702F8" w:rsidRDefault="004702F8">
      <w:pPr>
        <w:ind w:left="253" w:right="-40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pacing w:val="-1"/>
          <w:sz w:val="18"/>
          <w:szCs w:val="18"/>
        </w:rPr>
        <w:t>E</w:t>
      </w:r>
      <w:r w:rsidRPr="004702F8">
        <w:rPr>
          <w:rFonts w:asciiTheme="majorHAnsi" w:hAnsiTheme="majorHAnsi"/>
          <w:i/>
          <w:sz w:val="18"/>
          <w:szCs w:val="18"/>
        </w:rPr>
        <w:t>:</w:t>
      </w:r>
      <w:r w:rsidRPr="004702F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hyperlink r:id="rId5">
        <w:r w:rsidRPr="004702F8">
          <w:rPr>
            <w:rFonts w:asciiTheme="majorHAnsi" w:hAnsiTheme="majorHAnsi"/>
            <w:i/>
            <w:sz w:val="18"/>
            <w:szCs w:val="18"/>
          </w:rPr>
          <w:t>i</w:t>
        </w:r>
        <w:r w:rsidRPr="004702F8">
          <w:rPr>
            <w:rFonts w:asciiTheme="majorHAnsi" w:hAnsiTheme="majorHAnsi"/>
            <w:i/>
            <w:spacing w:val="1"/>
            <w:sz w:val="18"/>
            <w:szCs w:val="18"/>
          </w:rPr>
          <w:t>n</w:t>
        </w:r>
        <w:r w:rsidRPr="004702F8">
          <w:rPr>
            <w:rFonts w:asciiTheme="majorHAnsi" w:hAnsiTheme="majorHAnsi"/>
            <w:i/>
            <w:sz w:val="18"/>
            <w:szCs w:val="18"/>
          </w:rPr>
          <w:t>f</w:t>
        </w:r>
        <w:r w:rsidRPr="004702F8">
          <w:rPr>
            <w:rFonts w:asciiTheme="majorHAnsi" w:hAnsiTheme="majorHAnsi"/>
            <w:i/>
            <w:spacing w:val="1"/>
            <w:sz w:val="18"/>
            <w:szCs w:val="18"/>
          </w:rPr>
          <w:t>o@da</w:t>
        </w:r>
        <w:r w:rsidRPr="004702F8">
          <w:rPr>
            <w:rFonts w:asciiTheme="majorHAnsi" w:hAnsiTheme="majorHAnsi"/>
            <w:i/>
            <w:sz w:val="18"/>
            <w:szCs w:val="18"/>
          </w:rPr>
          <w:t>y</w:t>
        </w:r>
        <w:r w:rsidRPr="004702F8">
          <w:rPr>
            <w:rFonts w:asciiTheme="majorHAnsi" w:hAnsiTheme="majorHAnsi"/>
            <w:i/>
            <w:spacing w:val="-2"/>
            <w:sz w:val="18"/>
            <w:szCs w:val="18"/>
          </w:rPr>
          <w:t>j</w:t>
        </w:r>
        <w:r w:rsidRPr="004702F8">
          <w:rPr>
            <w:rFonts w:asciiTheme="majorHAnsi" w:hAnsiTheme="majorHAnsi"/>
            <w:i/>
            <w:spacing w:val="1"/>
            <w:sz w:val="18"/>
            <w:szCs w:val="18"/>
          </w:rPr>
          <w:t>ob</w:t>
        </w:r>
        <w:r w:rsidRPr="004702F8">
          <w:rPr>
            <w:rFonts w:asciiTheme="majorHAnsi" w:hAnsiTheme="majorHAnsi"/>
            <w:i/>
            <w:sz w:val="18"/>
            <w:szCs w:val="18"/>
          </w:rPr>
          <w:t>.c</w:t>
        </w:r>
        <w:r w:rsidRPr="004702F8">
          <w:rPr>
            <w:rFonts w:asciiTheme="majorHAnsi" w:hAnsiTheme="majorHAnsi"/>
            <w:i/>
            <w:spacing w:val="1"/>
            <w:sz w:val="18"/>
            <w:szCs w:val="18"/>
          </w:rPr>
          <w:t>o</w:t>
        </w:r>
        <w:r w:rsidRPr="004702F8">
          <w:rPr>
            <w:rFonts w:asciiTheme="majorHAnsi" w:hAnsiTheme="majorHAnsi"/>
            <w:i/>
            <w:sz w:val="18"/>
            <w:szCs w:val="18"/>
          </w:rPr>
          <w:t>m</w:t>
        </w:r>
      </w:hyperlink>
    </w:p>
    <w:p w14:paraId="59DAAE76" w14:textId="77777777" w:rsidR="00A24E42" w:rsidRPr="004702F8" w:rsidRDefault="00A24E42">
      <w:pPr>
        <w:spacing w:before="18" w:line="200" w:lineRule="exact"/>
        <w:rPr>
          <w:rFonts w:asciiTheme="majorHAnsi" w:hAnsiTheme="majorHAnsi"/>
          <w:sz w:val="18"/>
          <w:szCs w:val="18"/>
        </w:rPr>
      </w:pPr>
    </w:p>
    <w:p w14:paraId="3563DAE1" w14:textId="77777777" w:rsidR="00A24E42" w:rsidRPr="004702F8" w:rsidRDefault="004702F8">
      <w:pPr>
        <w:ind w:left="253" w:right="-5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z w:val="18"/>
          <w:szCs w:val="18"/>
        </w:rPr>
        <w:t>Drivi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i/>
          <w:sz w:val="18"/>
          <w:szCs w:val="18"/>
        </w:rPr>
        <w:t>g</w:t>
      </w:r>
      <w:r w:rsidRPr="004702F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z w:val="18"/>
          <w:szCs w:val="18"/>
        </w:rPr>
        <w:t>lice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i/>
          <w:sz w:val="18"/>
          <w:szCs w:val="18"/>
        </w:rPr>
        <w:t>se:</w:t>
      </w:r>
      <w:r w:rsidRPr="004702F8">
        <w:rPr>
          <w:rFonts w:asciiTheme="majorHAnsi" w:hAnsiTheme="majorHAnsi"/>
          <w:i/>
          <w:spacing w:val="42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z w:val="18"/>
          <w:szCs w:val="18"/>
        </w:rPr>
        <w:t>Yes</w:t>
      </w:r>
    </w:p>
    <w:p w14:paraId="52D0C6CC" w14:textId="77777777" w:rsidR="00A24E42" w:rsidRPr="004702F8" w:rsidRDefault="004702F8">
      <w:pPr>
        <w:ind w:left="253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i/>
          <w:spacing w:val="1"/>
          <w:sz w:val="18"/>
          <w:szCs w:val="18"/>
        </w:rPr>
        <w:t>Na</w:t>
      </w:r>
      <w:r w:rsidRPr="004702F8">
        <w:rPr>
          <w:rFonts w:asciiTheme="majorHAnsi" w:hAnsiTheme="majorHAnsi"/>
          <w:i/>
          <w:sz w:val="18"/>
          <w:szCs w:val="18"/>
        </w:rPr>
        <w:t>ti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a</w:t>
      </w:r>
      <w:r w:rsidRPr="004702F8">
        <w:rPr>
          <w:rFonts w:asciiTheme="majorHAnsi" w:hAnsiTheme="majorHAnsi"/>
          <w:i/>
          <w:sz w:val="18"/>
          <w:szCs w:val="18"/>
        </w:rPr>
        <w:t>lity:</w:t>
      </w:r>
      <w:r w:rsidRPr="004702F8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4702F8">
        <w:rPr>
          <w:rFonts w:asciiTheme="majorHAnsi" w:hAnsiTheme="majorHAnsi"/>
          <w:i/>
          <w:spacing w:val="-1"/>
          <w:sz w:val="18"/>
          <w:szCs w:val="18"/>
        </w:rPr>
        <w:t>B</w:t>
      </w:r>
      <w:r w:rsidRPr="004702F8">
        <w:rPr>
          <w:rFonts w:asciiTheme="majorHAnsi" w:hAnsiTheme="majorHAnsi"/>
          <w:i/>
          <w:sz w:val="18"/>
          <w:szCs w:val="18"/>
        </w:rPr>
        <w:t>riti</w:t>
      </w:r>
      <w:r w:rsidRPr="004702F8">
        <w:rPr>
          <w:rFonts w:asciiTheme="majorHAnsi" w:hAnsiTheme="majorHAnsi"/>
          <w:i/>
          <w:spacing w:val="1"/>
          <w:sz w:val="18"/>
          <w:szCs w:val="18"/>
        </w:rPr>
        <w:t>s</w:t>
      </w:r>
      <w:r w:rsidRPr="004702F8">
        <w:rPr>
          <w:rFonts w:asciiTheme="majorHAnsi" w:hAnsiTheme="majorHAnsi"/>
          <w:i/>
          <w:sz w:val="18"/>
          <w:szCs w:val="18"/>
        </w:rPr>
        <w:t>h</w:t>
      </w:r>
    </w:p>
    <w:p w14:paraId="2E6770E1" w14:textId="77777777" w:rsidR="00A24E42" w:rsidRPr="004702F8" w:rsidRDefault="004702F8">
      <w:pPr>
        <w:spacing w:before="35"/>
        <w:rPr>
          <w:rFonts w:asciiTheme="majorHAnsi" w:hAnsiTheme="majorHAnsi"/>
          <w:b/>
          <w:bCs/>
          <w:sz w:val="18"/>
          <w:szCs w:val="18"/>
        </w:rPr>
      </w:pPr>
      <w:r w:rsidRPr="004702F8">
        <w:rPr>
          <w:rFonts w:asciiTheme="majorHAnsi" w:hAnsiTheme="majorHAnsi"/>
          <w:sz w:val="18"/>
          <w:szCs w:val="18"/>
        </w:rPr>
        <w:br w:type="column"/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KE</w:t>
      </w:r>
      <w:r w:rsidRPr="004702F8">
        <w:rPr>
          <w:rFonts w:asciiTheme="majorHAnsi" w:hAnsiTheme="majorHAnsi"/>
          <w:b/>
          <w:bCs/>
          <w:sz w:val="18"/>
          <w:szCs w:val="18"/>
        </w:rPr>
        <w:t>Y</w:t>
      </w:r>
      <w:r w:rsidRPr="004702F8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S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KI</w:t>
      </w:r>
      <w:r w:rsidRPr="004702F8">
        <w:rPr>
          <w:rFonts w:asciiTheme="majorHAnsi" w:hAnsiTheme="majorHAnsi"/>
          <w:b/>
          <w:bCs/>
          <w:spacing w:val="4"/>
          <w:sz w:val="18"/>
          <w:szCs w:val="18"/>
        </w:rPr>
        <w:t>L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b/>
          <w:bCs/>
          <w:sz w:val="18"/>
          <w:szCs w:val="18"/>
        </w:rPr>
        <w:t>S</w:t>
      </w:r>
      <w:r w:rsidRPr="004702F8">
        <w:rPr>
          <w:rFonts w:asciiTheme="majorHAnsi" w:hAnsiTheme="majorHAnsi"/>
          <w:b/>
          <w:bCs/>
          <w:spacing w:val="1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N</w:t>
      </w:r>
      <w:r w:rsidRPr="004702F8">
        <w:rPr>
          <w:rFonts w:asciiTheme="majorHAnsi" w:hAnsiTheme="majorHAnsi"/>
          <w:b/>
          <w:bCs/>
          <w:sz w:val="18"/>
          <w:szCs w:val="18"/>
        </w:rPr>
        <w:t>D</w:t>
      </w:r>
      <w:r w:rsidRPr="004702F8">
        <w:rPr>
          <w:rFonts w:asciiTheme="majorHAnsi" w:hAnsiTheme="majorHAnsi"/>
          <w:b/>
          <w:bCs/>
          <w:spacing w:val="1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bCs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O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M</w:t>
      </w: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P</w:t>
      </w:r>
      <w:r w:rsidRPr="004702F8">
        <w:rPr>
          <w:rFonts w:asciiTheme="majorHAnsi" w:hAnsiTheme="majorHAnsi"/>
          <w:b/>
          <w:bCs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TEN</w:t>
      </w: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C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b/>
          <w:bCs/>
          <w:spacing w:val="4"/>
          <w:sz w:val="18"/>
          <w:szCs w:val="18"/>
        </w:rPr>
        <w:t>E</w:t>
      </w:r>
      <w:r w:rsidRPr="004702F8">
        <w:rPr>
          <w:rFonts w:asciiTheme="majorHAnsi" w:hAnsiTheme="majorHAnsi"/>
          <w:b/>
          <w:bCs/>
          <w:sz w:val="18"/>
          <w:szCs w:val="18"/>
        </w:rPr>
        <w:t>S</w:t>
      </w:r>
    </w:p>
    <w:p w14:paraId="51622960" w14:textId="77777777" w:rsidR="00A24E42" w:rsidRPr="004702F8" w:rsidRDefault="004702F8">
      <w:pPr>
        <w:spacing w:before="92" w:line="271" w:lineRule="auto"/>
        <w:ind w:left="171" w:right="268" w:hanging="171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C</w:t>
      </w:r>
      <w:r w:rsidRPr="004702F8">
        <w:rPr>
          <w:rFonts w:asciiTheme="majorHAnsi" w:hAnsiTheme="majorHAnsi"/>
          <w:sz w:val="18"/>
          <w:szCs w:val="18"/>
        </w:rPr>
        <w:t>an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m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 xml:space="preserve"> n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ed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f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pacing w:val="-4"/>
          <w:sz w:val="18"/>
          <w:szCs w:val="18"/>
        </w:rPr>
        <w:t>m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f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m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v</w:t>
      </w:r>
      <w:r w:rsidRPr="004702F8">
        <w:rPr>
          <w:rFonts w:asciiTheme="majorHAnsi" w:hAnsiTheme="majorHAnsi"/>
          <w:spacing w:val="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l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1"/>
          <w:sz w:val="18"/>
          <w:szCs w:val="18"/>
        </w:rPr>
        <w:t>b</w:t>
      </w:r>
      <w:r w:rsidRPr="004702F8">
        <w:rPr>
          <w:rFonts w:asciiTheme="majorHAnsi" w:hAnsiTheme="majorHAnsi"/>
          <w:sz w:val="18"/>
          <w:szCs w:val="18"/>
        </w:rPr>
        <w:t>le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c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sz w:val="18"/>
          <w:szCs w:val="18"/>
        </w:rPr>
        <w:t>le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1"/>
          <w:sz w:val="18"/>
          <w:szCs w:val="18"/>
        </w:rPr>
        <w:t>g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il</w:t>
      </w:r>
      <w:r w:rsidRPr="004702F8">
        <w:rPr>
          <w:rFonts w:asciiTheme="majorHAnsi" w:hAnsiTheme="majorHAnsi"/>
          <w:spacing w:val="1"/>
          <w:sz w:val="18"/>
          <w:szCs w:val="18"/>
        </w:rPr>
        <w:t>dr</w:t>
      </w:r>
      <w:r w:rsidRPr="004702F8">
        <w:rPr>
          <w:rFonts w:asciiTheme="majorHAnsi" w:hAnsiTheme="majorHAnsi"/>
          <w:sz w:val="18"/>
          <w:szCs w:val="18"/>
        </w:rPr>
        <w:t>en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 e</w:t>
      </w:r>
      <w:r w:rsidRPr="004702F8">
        <w:rPr>
          <w:rFonts w:asciiTheme="majorHAnsi" w:hAnsiTheme="majorHAnsi"/>
          <w:spacing w:val="1"/>
          <w:sz w:val="18"/>
          <w:szCs w:val="18"/>
        </w:rPr>
        <w:t>d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ti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z w:val="18"/>
          <w:szCs w:val="18"/>
        </w:rPr>
        <w:t>n</w:t>
      </w:r>
      <w:r w:rsidRPr="004702F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2"/>
          <w:sz w:val="18"/>
          <w:szCs w:val="18"/>
        </w:rPr>
        <w:t>s</w:t>
      </w:r>
      <w:r w:rsidRPr="004702F8">
        <w:rPr>
          <w:rFonts w:asciiTheme="majorHAnsi" w:hAnsiTheme="majorHAnsi"/>
          <w:spacing w:val="-1"/>
          <w:sz w:val="18"/>
          <w:szCs w:val="18"/>
        </w:rPr>
        <w:t>ys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2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m.</w:t>
      </w:r>
    </w:p>
    <w:p w14:paraId="3DDA2636" w14:textId="77777777" w:rsidR="00A24E42" w:rsidRPr="004702F8" w:rsidRDefault="004702F8">
      <w:pPr>
        <w:spacing w:line="220" w:lineRule="exact"/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4702F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C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1"/>
          <w:sz w:val="18"/>
          <w:szCs w:val="18"/>
        </w:rPr>
        <w:t>a</w:t>
      </w:r>
      <w:r w:rsidRPr="004702F8">
        <w:rPr>
          <w:rFonts w:asciiTheme="majorHAnsi" w:hAnsiTheme="majorHAnsi"/>
          <w:sz w:val="18"/>
          <w:szCs w:val="18"/>
        </w:rPr>
        <w:t>ti</w:t>
      </w:r>
      <w:r w:rsidRPr="004702F8">
        <w:rPr>
          <w:rFonts w:asciiTheme="majorHAnsi" w:hAnsiTheme="majorHAnsi"/>
          <w:spacing w:val="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g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prod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z w:val="18"/>
          <w:szCs w:val="18"/>
        </w:rPr>
        <w:t>cti</w:t>
      </w:r>
      <w:r w:rsidRPr="004702F8">
        <w:rPr>
          <w:rFonts w:asciiTheme="majorHAnsi" w:hAnsiTheme="majorHAnsi"/>
          <w:spacing w:val="-1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po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iti</w:t>
      </w:r>
      <w:r w:rsidRPr="004702F8">
        <w:rPr>
          <w:rFonts w:asciiTheme="majorHAnsi" w:hAnsiTheme="majorHAnsi"/>
          <w:spacing w:val="-2"/>
          <w:sz w:val="18"/>
          <w:szCs w:val="18"/>
        </w:rPr>
        <w:t>v</w:t>
      </w:r>
      <w:r w:rsidRPr="004702F8">
        <w:rPr>
          <w:rFonts w:asciiTheme="majorHAnsi" w:hAnsiTheme="majorHAnsi"/>
          <w:sz w:val="18"/>
          <w:szCs w:val="18"/>
        </w:rPr>
        <w:t>e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"/>
          <w:sz w:val="18"/>
          <w:szCs w:val="18"/>
        </w:rPr>
        <w:t>r</w:t>
      </w:r>
      <w:r w:rsidRPr="004702F8">
        <w:rPr>
          <w:rFonts w:asciiTheme="majorHAnsi" w:hAnsiTheme="majorHAnsi"/>
          <w:sz w:val="18"/>
          <w:szCs w:val="18"/>
        </w:rPr>
        <w:t>elati</w:t>
      </w:r>
      <w:r w:rsidRPr="004702F8">
        <w:rPr>
          <w:rFonts w:asciiTheme="majorHAnsi" w:hAnsiTheme="majorHAnsi"/>
          <w:spacing w:val="1"/>
          <w:sz w:val="18"/>
          <w:szCs w:val="18"/>
        </w:rPr>
        <w:t>o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pacing w:val="2"/>
          <w:sz w:val="18"/>
          <w:szCs w:val="18"/>
        </w:rPr>
        <w:t>s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i</w:t>
      </w:r>
      <w:r w:rsidRPr="004702F8">
        <w:rPr>
          <w:rFonts w:asciiTheme="majorHAnsi" w:hAnsiTheme="majorHAnsi"/>
          <w:spacing w:val="1"/>
          <w:sz w:val="18"/>
          <w:szCs w:val="18"/>
        </w:rPr>
        <w:t>p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w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th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u</w:t>
      </w:r>
      <w:r w:rsidRPr="004702F8">
        <w:rPr>
          <w:rFonts w:asciiTheme="majorHAnsi" w:hAnsiTheme="majorHAnsi"/>
          <w:spacing w:val="6"/>
          <w:sz w:val="18"/>
          <w:szCs w:val="18"/>
        </w:rPr>
        <w:t>d</w:t>
      </w:r>
      <w:r w:rsidRPr="004702F8">
        <w:rPr>
          <w:rFonts w:asciiTheme="majorHAnsi" w:hAnsiTheme="majorHAnsi"/>
          <w:spacing w:val="3"/>
          <w:sz w:val="18"/>
          <w:szCs w:val="18"/>
        </w:rPr>
        <w:t>e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ts</w:t>
      </w:r>
      <w:r w:rsidRPr="004702F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d</w:t>
      </w:r>
      <w:r w:rsidRPr="004702F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702F8">
        <w:rPr>
          <w:rFonts w:asciiTheme="majorHAnsi" w:hAnsiTheme="majorHAnsi"/>
          <w:sz w:val="18"/>
          <w:szCs w:val="18"/>
        </w:rPr>
        <w:t>t</w:t>
      </w:r>
      <w:r w:rsidRPr="004702F8">
        <w:rPr>
          <w:rFonts w:asciiTheme="majorHAnsi" w:hAnsiTheme="majorHAnsi"/>
          <w:spacing w:val="-1"/>
          <w:sz w:val="18"/>
          <w:szCs w:val="18"/>
        </w:rPr>
        <w:t>h</w:t>
      </w:r>
      <w:r w:rsidRPr="004702F8">
        <w:rPr>
          <w:rFonts w:asciiTheme="majorHAnsi" w:hAnsiTheme="majorHAnsi"/>
          <w:sz w:val="18"/>
          <w:szCs w:val="18"/>
        </w:rPr>
        <w:t>eir</w:t>
      </w:r>
      <w:r w:rsidRPr="004702F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-2"/>
          <w:sz w:val="18"/>
          <w:szCs w:val="18"/>
        </w:rPr>
        <w:t>f</w:t>
      </w:r>
      <w:r w:rsidRPr="004702F8">
        <w:rPr>
          <w:rFonts w:asciiTheme="majorHAnsi" w:hAnsiTheme="majorHAnsi"/>
          <w:spacing w:val="3"/>
          <w:sz w:val="18"/>
          <w:szCs w:val="18"/>
        </w:rPr>
        <w:t>a</w:t>
      </w:r>
      <w:r w:rsidRPr="004702F8">
        <w:rPr>
          <w:rFonts w:asciiTheme="majorHAnsi" w:hAnsiTheme="majorHAnsi"/>
          <w:spacing w:val="-1"/>
          <w:sz w:val="18"/>
          <w:szCs w:val="18"/>
        </w:rPr>
        <w:t>m</w:t>
      </w:r>
      <w:r w:rsidRPr="004702F8">
        <w:rPr>
          <w:rFonts w:asciiTheme="majorHAnsi" w:hAnsiTheme="majorHAnsi"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sz w:val="18"/>
          <w:szCs w:val="18"/>
        </w:rPr>
        <w:t>lie</w:t>
      </w:r>
      <w:r w:rsidRPr="004702F8">
        <w:rPr>
          <w:rFonts w:asciiTheme="majorHAnsi" w:hAnsiTheme="majorHAnsi"/>
          <w:spacing w:val="2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.</w:t>
      </w:r>
    </w:p>
    <w:p w14:paraId="74F8B364" w14:textId="77777777" w:rsidR="00A24E42" w:rsidRPr="004702F8" w:rsidRDefault="00A24E4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406F200" w14:textId="77777777" w:rsidR="00A24E42" w:rsidRPr="004702F8" w:rsidRDefault="00A24E42">
      <w:pPr>
        <w:spacing w:before="15" w:line="200" w:lineRule="exact"/>
        <w:rPr>
          <w:rFonts w:asciiTheme="majorHAnsi" w:hAnsiTheme="majorHAnsi"/>
          <w:sz w:val="18"/>
          <w:szCs w:val="18"/>
        </w:rPr>
      </w:pPr>
    </w:p>
    <w:p w14:paraId="197EA86B" w14:textId="77777777" w:rsidR="00A24E42" w:rsidRPr="004702F8" w:rsidRDefault="004702F8">
      <w:pPr>
        <w:rPr>
          <w:rFonts w:asciiTheme="majorHAnsi" w:hAnsiTheme="majorHAnsi"/>
          <w:b/>
          <w:bCs/>
          <w:sz w:val="18"/>
          <w:szCs w:val="18"/>
        </w:rPr>
      </w:pP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ACAD</w:t>
      </w:r>
      <w:r w:rsidRPr="004702F8">
        <w:rPr>
          <w:rFonts w:asciiTheme="majorHAnsi" w:hAnsiTheme="majorHAnsi"/>
          <w:b/>
          <w:bCs/>
          <w:spacing w:val="4"/>
          <w:sz w:val="18"/>
          <w:szCs w:val="18"/>
        </w:rPr>
        <w:t>EM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I</w:t>
      </w:r>
      <w:r w:rsidRPr="004702F8">
        <w:rPr>
          <w:rFonts w:asciiTheme="majorHAnsi" w:hAnsiTheme="majorHAnsi"/>
          <w:b/>
          <w:bCs/>
          <w:sz w:val="18"/>
          <w:szCs w:val="18"/>
        </w:rPr>
        <w:t xml:space="preserve">C </w:t>
      </w: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QUA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L</w:t>
      </w:r>
      <w:r w:rsidRPr="004702F8">
        <w:rPr>
          <w:rFonts w:asciiTheme="majorHAnsi" w:hAnsiTheme="majorHAnsi"/>
          <w:b/>
          <w:bCs/>
          <w:spacing w:val="4"/>
          <w:sz w:val="18"/>
          <w:szCs w:val="18"/>
        </w:rPr>
        <w:t>I</w:t>
      </w:r>
      <w:r w:rsidRPr="004702F8">
        <w:rPr>
          <w:rFonts w:asciiTheme="majorHAnsi" w:hAnsiTheme="majorHAnsi"/>
          <w:b/>
          <w:bCs/>
          <w:spacing w:val="2"/>
          <w:sz w:val="18"/>
          <w:szCs w:val="18"/>
        </w:rPr>
        <w:t>FI</w:t>
      </w: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C</w:t>
      </w:r>
      <w:r w:rsidRPr="004702F8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4702F8">
        <w:rPr>
          <w:rFonts w:asciiTheme="majorHAnsi" w:hAnsiTheme="majorHAnsi"/>
          <w:b/>
          <w:bCs/>
          <w:spacing w:val="4"/>
          <w:sz w:val="18"/>
          <w:szCs w:val="18"/>
        </w:rPr>
        <w:t>TI</w:t>
      </w:r>
      <w:r w:rsidRPr="004702F8">
        <w:rPr>
          <w:rFonts w:asciiTheme="majorHAnsi" w:hAnsiTheme="majorHAnsi"/>
          <w:b/>
          <w:bCs/>
          <w:spacing w:val="5"/>
          <w:sz w:val="18"/>
          <w:szCs w:val="18"/>
        </w:rPr>
        <w:t>ON</w:t>
      </w:r>
      <w:r w:rsidRPr="004702F8">
        <w:rPr>
          <w:rFonts w:asciiTheme="majorHAnsi" w:hAnsiTheme="majorHAnsi"/>
          <w:b/>
          <w:bCs/>
          <w:sz w:val="18"/>
          <w:szCs w:val="18"/>
        </w:rPr>
        <w:t>S</w:t>
      </w:r>
    </w:p>
    <w:p w14:paraId="2B0FD01D" w14:textId="77777777" w:rsidR="00A24E42" w:rsidRPr="004702F8" w:rsidRDefault="00A24E42">
      <w:pPr>
        <w:spacing w:before="3" w:line="220" w:lineRule="exact"/>
        <w:rPr>
          <w:rFonts w:asciiTheme="majorHAnsi" w:hAnsiTheme="majorHAnsi"/>
          <w:sz w:val="18"/>
          <w:szCs w:val="18"/>
        </w:rPr>
      </w:pPr>
    </w:p>
    <w:p w14:paraId="18AFA7B4" w14:textId="77777777" w:rsidR="00A24E42" w:rsidRPr="004702F8" w:rsidRDefault="004702F8">
      <w:pPr>
        <w:rPr>
          <w:rFonts w:asciiTheme="majorHAnsi" w:hAnsiTheme="majorHAnsi"/>
          <w:sz w:val="18"/>
          <w:szCs w:val="18"/>
        </w:rPr>
      </w:pP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4702F8">
        <w:rPr>
          <w:rFonts w:asciiTheme="majorHAnsi" w:hAnsiTheme="majorHAnsi"/>
          <w:b/>
          <w:i/>
          <w:sz w:val="18"/>
          <w:szCs w:val="18"/>
        </w:rPr>
        <w:t>n</w:t>
      </w:r>
      <w:r w:rsidRPr="004702F8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4702F8">
        <w:rPr>
          <w:rFonts w:asciiTheme="majorHAnsi" w:hAnsiTheme="majorHAnsi"/>
          <w:b/>
          <w:i/>
          <w:sz w:val="18"/>
          <w:szCs w:val="18"/>
        </w:rPr>
        <w:t>y</w:t>
      </w:r>
      <w:r w:rsidRPr="004702F8">
        <w:rPr>
          <w:rFonts w:asciiTheme="majorHAnsi" w:hAnsiTheme="majorHAnsi"/>
          <w:b/>
          <w:i/>
          <w:sz w:val="18"/>
          <w:szCs w:val="18"/>
        </w:rPr>
        <w:t xml:space="preserve">                                                                </w:t>
      </w:r>
      <w:r w:rsidRPr="004702F8">
        <w:rPr>
          <w:rFonts w:asciiTheme="majorHAnsi" w:hAnsiTheme="majorHAnsi"/>
          <w:b/>
          <w:i/>
          <w:spacing w:val="33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i/>
          <w:spacing w:val="4"/>
          <w:sz w:val="18"/>
          <w:szCs w:val="18"/>
        </w:rPr>
        <w:t>20</w:t>
      </w:r>
      <w:r w:rsidRPr="004702F8">
        <w:rPr>
          <w:rFonts w:asciiTheme="majorHAnsi" w:hAnsiTheme="majorHAnsi"/>
          <w:b/>
          <w:i/>
          <w:spacing w:val="2"/>
          <w:sz w:val="18"/>
          <w:szCs w:val="18"/>
        </w:rPr>
        <w:t>0</w:t>
      </w:r>
      <w:r w:rsidRPr="004702F8">
        <w:rPr>
          <w:rFonts w:asciiTheme="majorHAnsi" w:hAnsiTheme="majorHAnsi"/>
          <w:b/>
          <w:i/>
          <w:sz w:val="18"/>
          <w:szCs w:val="18"/>
        </w:rPr>
        <w:t>8 -</w:t>
      </w:r>
      <w:r w:rsidRPr="004702F8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4702F8">
        <w:rPr>
          <w:rFonts w:asciiTheme="majorHAnsi" w:hAnsiTheme="majorHAnsi"/>
          <w:b/>
          <w:i/>
          <w:spacing w:val="4"/>
          <w:sz w:val="18"/>
          <w:szCs w:val="18"/>
        </w:rPr>
        <w:t>2</w:t>
      </w:r>
      <w:r w:rsidRPr="004702F8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4702F8">
        <w:rPr>
          <w:rFonts w:asciiTheme="majorHAnsi" w:hAnsiTheme="majorHAnsi"/>
          <w:b/>
          <w:i/>
          <w:spacing w:val="4"/>
          <w:sz w:val="18"/>
          <w:szCs w:val="18"/>
        </w:rPr>
        <w:t>11</w:t>
      </w:r>
    </w:p>
    <w:p w14:paraId="25C15C97" w14:textId="77777777" w:rsidR="00A24E42" w:rsidRPr="004702F8" w:rsidRDefault="004702F8">
      <w:pPr>
        <w:spacing w:line="220" w:lineRule="exact"/>
        <w:rPr>
          <w:rFonts w:asciiTheme="majorHAnsi" w:hAnsiTheme="majorHAnsi"/>
          <w:sz w:val="18"/>
          <w:szCs w:val="18"/>
        </w:rPr>
        <w:sectPr w:rsidR="00A24E42" w:rsidRPr="004702F8">
          <w:type w:val="continuous"/>
          <w:pgSz w:w="11920" w:h="16840"/>
          <w:pgMar w:top="860" w:right="1100" w:bottom="280" w:left="760" w:header="720" w:footer="720" w:gutter="0"/>
          <w:cols w:num="2" w:space="720" w:equalWidth="0">
            <w:col w:w="1842" w:space="1118"/>
            <w:col w:w="7100"/>
          </w:cols>
        </w:sectPr>
      </w:pPr>
      <w:r w:rsidRPr="004702F8">
        <w:rPr>
          <w:rFonts w:asciiTheme="majorHAnsi" w:hAnsiTheme="majorHAnsi"/>
          <w:sz w:val="18"/>
          <w:szCs w:val="18"/>
        </w:rPr>
        <w:pict w14:anchorId="12C572C6">
          <v:shape id="_x0000_s1029" type="#_x0000_t202" style="position:absolute;margin-left:184pt;margin-top:19.6pt;width:305.45pt;height:64.4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18"/>
                    <w:gridCol w:w="1191"/>
                  </w:tblGrid>
                  <w:tr w:rsidR="00A24E42" w14:paraId="36D83150" w14:textId="77777777">
                    <w:trPr>
                      <w:trHeight w:hRule="exact" w:val="305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A10A52" w14:textId="77777777" w:rsidR="00A24E42" w:rsidRDefault="004702F8">
                        <w:pPr>
                          <w:spacing w:before="66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15CFF8" w14:textId="77777777" w:rsidR="00A24E42" w:rsidRDefault="004702F8">
                        <w:pPr>
                          <w:spacing w:before="66"/>
                          <w:ind w:left="163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A24E42" w14:paraId="56F2870F" w14:textId="77777777">
                    <w:trPr>
                      <w:trHeight w:hRule="exact" w:val="228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E8AA33" w14:textId="77777777" w:rsidR="00A24E42" w:rsidRDefault="004702F8">
                        <w:pPr>
                          <w:spacing w:line="200" w:lineRule="exact"/>
                          <w:ind w:left="40"/>
                        </w:pPr>
                        <w:r>
                          <w:t>A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1"/>
                          </w:rPr>
                          <w:t>v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1"/>
                          </w:rPr>
                          <w:t>s</w:t>
                        </w:r>
                        <w:r>
                          <w:t>: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D61BBA" w14:textId="77777777" w:rsidR="00A24E42" w:rsidRDefault="00A24E42"/>
                    </w:tc>
                  </w:tr>
                  <w:tr w:rsidR="00A24E42" w14:paraId="413EA5E5" w14:textId="77777777">
                    <w:trPr>
                      <w:trHeight w:hRule="exact" w:val="755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343825" w14:textId="77777777" w:rsidR="00A24E42" w:rsidRDefault="004702F8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spacing w:val="12"/>
                          </w:rPr>
                          <w:t>Ma</w:t>
                        </w:r>
                        <w:r>
                          <w:rPr>
                            <w:spacing w:val="14"/>
                          </w:rPr>
                          <w:t>t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s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Te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rPr>
                            <w:spacing w:val="13"/>
                          </w:rPr>
                          <w:t>hno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rPr>
                            <w:spacing w:val="12"/>
                          </w:rPr>
                          <w:t>ci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1"/>
                          </w:rPr>
                          <w:t>C</w:t>
                        </w:r>
                        <w:r>
                          <w:t>)</w:t>
                        </w:r>
                      </w:p>
                      <w:p w14:paraId="3B5ABA49" w14:textId="77777777" w:rsidR="00A24E42" w:rsidRDefault="00A24E42">
                        <w:pPr>
                          <w:spacing w:before="1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22A94A01" w14:textId="77777777" w:rsidR="00A24E42" w:rsidRDefault="004702F8">
                        <w:pPr>
                          <w:ind w:left="4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5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7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color w:val="000000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ila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000000"/>
                            <w:spacing w:val="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re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qu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88C6C7" w14:textId="77777777" w:rsidR="00A24E42" w:rsidRDefault="00A24E42"/>
                    </w:tc>
                  </w:tr>
                </w:tbl>
                <w:p w14:paraId="1B6F27B9" w14:textId="77777777" w:rsidR="00A24E42" w:rsidRDefault="00A24E42"/>
              </w:txbxContent>
            </v:textbox>
            <w10:wrap anchorx="page"/>
          </v:shape>
        </w:pict>
      </w:r>
      <w:r w:rsidRPr="004702F8">
        <w:rPr>
          <w:rFonts w:asciiTheme="majorHAnsi" w:hAnsiTheme="majorHAnsi"/>
          <w:spacing w:val="13"/>
          <w:sz w:val="18"/>
          <w:szCs w:val="18"/>
        </w:rPr>
        <w:t>B</w:t>
      </w:r>
      <w:r w:rsidRPr="004702F8">
        <w:rPr>
          <w:rFonts w:asciiTheme="majorHAnsi" w:hAnsiTheme="majorHAnsi"/>
          <w:spacing w:val="1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c</w:t>
      </w:r>
      <w:r w:rsidRPr="004702F8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3"/>
          <w:sz w:val="18"/>
          <w:szCs w:val="18"/>
        </w:rPr>
        <w:t>(</w:t>
      </w:r>
      <w:r w:rsidRPr="004702F8">
        <w:rPr>
          <w:rFonts w:asciiTheme="majorHAnsi" w:hAnsiTheme="majorHAnsi"/>
          <w:spacing w:val="12"/>
          <w:sz w:val="18"/>
          <w:szCs w:val="18"/>
        </w:rPr>
        <w:t>H</w:t>
      </w:r>
      <w:r w:rsidRPr="004702F8">
        <w:rPr>
          <w:rFonts w:asciiTheme="majorHAnsi" w:hAnsiTheme="majorHAnsi"/>
          <w:spacing w:val="15"/>
          <w:sz w:val="18"/>
          <w:szCs w:val="18"/>
        </w:rPr>
        <w:t>o</w:t>
      </w:r>
      <w:r w:rsidRPr="004702F8">
        <w:rPr>
          <w:rFonts w:asciiTheme="majorHAnsi" w:hAnsiTheme="majorHAnsi"/>
          <w:spacing w:val="13"/>
          <w:sz w:val="18"/>
          <w:szCs w:val="18"/>
        </w:rPr>
        <w:t>n</w:t>
      </w:r>
      <w:r w:rsidRPr="004702F8">
        <w:rPr>
          <w:rFonts w:asciiTheme="majorHAnsi" w:hAnsiTheme="majorHAnsi"/>
          <w:spacing w:val="11"/>
          <w:sz w:val="18"/>
          <w:szCs w:val="18"/>
        </w:rPr>
        <w:t>s</w:t>
      </w:r>
      <w:r w:rsidRPr="004702F8">
        <w:rPr>
          <w:rFonts w:asciiTheme="majorHAnsi" w:hAnsiTheme="majorHAnsi"/>
          <w:sz w:val="18"/>
          <w:szCs w:val="18"/>
        </w:rPr>
        <w:t>)</w:t>
      </w:r>
      <w:r w:rsidRPr="004702F8">
        <w:rPr>
          <w:rFonts w:asciiTheme="majorHAnsi" w:hAnsiTheme="majorHAnsi"/>
          <w:sz w:val="18"/>
          <w:szCs w:val="18"/>
        </w:rPr>
        <w:t xml:space="preserve">      </w:t>
      </w:r>
      <w:r w:rsidRPr="004702F8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1"/>
          <w:sz w:val="18"/>
          <w:szCs w:val="18"/>
        </w:rPr>
        <w:t>S</w:t>
      </w:r>
      <w:r w:rsidRPr="004702F8">
        <w:rPr>
          <w:rFonts w:asciiTheme="majorHAnsi" w:hAnsiTheme="majorHAnsi"/>
          <w:spacing w:val="15"/>
          <w:sz w:val="18"/>
          <w:szCs w:val="18"/>
        </w:rPr>
        <w:t>a</w:t>
      </w:r>
      <w:r w:rsidRPr="004702F8">
        <w:rPr>
          <w:rFonts w:asciiTheme="majorHAnsi" w:hAnsiTheme="majorHAnsi"/>
          <w:spacing w:val="12"/>
          <w:sz w:val="18"/>
          <w:szCs w:val="18"/>
        </w:rPr>
        <w:t>l</w:t>
      </w:r>
      <w:r w:rsidRPr="004702F8">
        <w:rPr>
          <w:rFonts w:asciiTheme="majorHAnsi" w:hAnsiTheme="majorHAnsi"/>
          <w:spacing w:val="15"/>
          <w:sz w:val="18"/>
          <w:szCs w:val="18"/>
        </w:rPr>
        <w:t>e</w:t>
      </w:r>
      <w:r w:rsidRPr="004702F8">
        <w:rPr>
          <w:rFonts w:asciiTheme="majorHAnsi" w:hAnsiTheme="majorHAnsi"/>
          <w:sz w:val="18"/>
          <w:szCs w:val="18"/>
        </w:rPr>
        <w:t>s</w:t>
      </w:r>
      <w:r w:rsidRPr="004702F8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4702F8">
        <w:rPr>
          <w:rFonts w:asciiTheme="majorHAnsi" w:hAnsiTheme="majorHAnsi"/>
          <w:spacing w:val="12"/>
          <w:sz w:val="18"/>
          <w:szCs w:val="18"/>
        </w:rPr>
        <w:t>M</w:t>
      </w:r>
      <w:r w:rsidRPr="004702F8">
        <w:rPr>
          <w:rFonts w:asciiTheme="majorHAnsi" w:hAnsiTheme="majorHAnsi"/>
          <w:spacing w:val="15"/>
          <w:sz w:val="18"/>
          <w:szCs w:val="18"/>
        </w:rPr>
        <w:t>a</w:t>
      </w:r>
      <w:r w:rsidRPr="004702F8">
        <w:rPr>
          <w:rFonts w:asciiTheme="majorHAnsi" w:hAnsiTheme="majorHAnsi"/>
          <w:spacing w:val="13"/>
          <w:sz w:val="18"/>
          <w:szCs w:val="18"/>
        </w:rPr>
        <w:t>n</w:t>
      </w:r>
      <w:r w:rsidRPr="004702F8">
        <w:rPr>
          <w:rFonts w:asciiTheme="majorHAnsi" w:hAnsiTheme="majorHAnsi"/>
          <w:spacing w:val="15"/>
          <w:sz w:val="18"/>
          <w:szCs w:val="18"/>
        </w:rPr>
        <w:t>a</w:t>
      </w:r>
      <w:r w:rsidRPr="004702F8">
        <w:rPr>
          <w:rFonts w:asciiTheme="majorHAnsi" w:hAnsiTheme="majorHAnsi"/>
          <w:spacing w:val="11"/>
          <w:sz w:val="18"/>
          <w:szCs w:val="18"/>
        </w:rPr>
        <w:t>g</w:t>
      </w:r>
      <w:r w:rsidRPr="004702F8">
        <w:rPr>
          <w:rFonts w:asciiTheme="majorHAnsi" w:hAnsiTheme="majorHAnsi"/>
          <w:spacing w:val="15"/>
          <w:sz w:val="18"/>
          <w:szCs w:val="18"/>
        </w:rPr>
        <w:t>e</w:t>
      </w:r>
      <w:r w:rsidRPr="004702F8">
        <w:rPr>
          <w:rFonts w:asciiTheme="majorHAnsi" w:hAnsiTheme="majorHAnsi"/>
          <w:spacing w:val="10"/>
          <w:sz w:val="18"/>
          <w:szCs w:val="18"/>
        </w:rPr>
        <w:t>m</w:t>
      </w:r>
      <w:r w:rsidRPr="004702F8">
        <w:rPr>
          <w:rFonts w:asciiTheme="majorHAnsi" w:hAnsiTheme="majorHAnsi"/>
          <w:spacing w:val="15"/>
          <w:sz w:val="18"/>
          <w:szCs w:val="18"/>
        </w:rPr>
        <w:t>e</w:t>
      </w:r>
      <w:r w:rsidRPr="004702F8">
        <w:rPr>
          <w:rFonts w:asciiTheme="majorHAnsi" w:hAnsiTheme="majorHAnsi"/>
          <w:spacing w:val="13"/>
          <w:sz w:val="18"/>
          <w:szCs w:val="18"/>
        </w:rPr>
        <w:t>n</w:t>
      </w:r>
      <w:r w:rsidRPr="004702F8">
        <w:rPr>
          <w:rFonts w:asciiTheme="majorHAnsi" w:hAnsiTheme="majorHAnsi"/>
          <w:sz w:val="18"/>
          <w:szCs w:val="18"/>
        </w:rPr>
        <w:t>t</w:t>
      </w:r>
    </w:p>
    <w:p w14:paraId="35EFCCA3" w14:textId="22E9AD8D" w:rsidR="00A24E42" w:rsidRPr="004702F8" w:rsidRDefault="00A24E42">
      <w:pPr>
        <w:ind w:left="242" w:right="73"/>
        <w:rPr>
          <w:rFonts w:asciiTheme="majorHAnsi" w:eastAsia="Calibri" w:hAnsiTheme="majorHAnsi" w:cs="Calibri"/>
          <w:sz w:val="18"/>
          <w:szCs w:val="18"/>
        </w:rPr>
      </w:pPr>
    </w:p>
    <w:sectPr w:rsidR="00A24E42" w:rsidRPr="004702F8">
      <w:pgSz w:w="11920" w:h="16840"/>
      <w:pgMar w:top="1100" w:right="144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666E70"/>
    <w:multiLevelType w:val="multilevel"/>
    <w:tmpl w:val="37C4CE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E42"/>
    <w:rsid w:val="004702F8"/>
    <w:rsid w:val="00A2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954A6CC"/>
  <w15:docId w15:val="{F8B1D544-F921-4CC1-B7BA-9AD4BE1D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dayjob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2021-03-23T13:33:00Z</dcterms:created>
  <dcterms:modified xsi:type="dcterms:W3CDTF">2021-03-23T13:44:00Z</dcterms:modified>
</cp:coreProperties>
</file>